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charts/chart16.xml" ContentType="application/vnd.openxmlformats-officedocument.drawingml.chart+xml"/>
  <Override PartName="/word/charts/chart15.xml" ContentType="application/vnd.openxmlformats-officedocument.drawingml.chart+xml"/>
  <Override PartName="/word/charts/chart17.xml" ContentType="application/vnd.openxmlformats-officedocument.drawingml.chart+xml"/>
  <Override PartName="/word/charts/chart14.xml" ContentType="application/vnd.openxmlformats-officedocument.drawingml.chart+xml"/>
  <Override PartName="/word/charts/chart13.xml" ContentType="application/vnd.openxmlformats-officedocument.drawingml.chart+xml"/>
  <Override PartName="/word/charts/chart3.xml" ContentType="application/vnd.openxmlformats-officedocument.drawingml.chart+xml"/>
  <Override PartName="/word/charts/chart2.xml" ContentType="application/vnd.openxmlformats-officedocument.drawingml.chart+xml"/>
  <Override PartName="/word/charts/chart1.xml" ContentType="application/vnd.openxmlformats-officedocument.drawingml.chart+xml"/>
  <Override PartName="/word/charts/chart4.xml" ContentType="application/vnd.openxmlformats-officedocument.drawingml.chart+xml"/>
  <Override PartName="/word/charts/chart6.xml" ContentType="application/vnd.openxmlformats-officedocument.drawingml.chart+xml"/>
  <Override PartName="/word/charts/chart12.xml" ContentType="application/vnd.openxmlformats-officedocument.drawingml.chart+xml"/>
  <Override PartName="/word/charts/chart11.xml" ContentType="application/vnd.openxmlformats-officedocument.drawingml.chart+xml"/>
  <Override PartName="/word/charts/chart10.xml" ContentType="application/vnd.openxmlformats-officedocument.drawingml.chart+xml"/>
  <Override PartName="/word/charts/chart5.xml" ContentType="application/vnd.openxmlformats-officedocument.drawingml.chart+xml"/>
  <Override PartName="/word/charts/chart9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AAF"/>
  <w:body>
    <w:p w14:paraId="73802B18" w14:textId="77777777" w:rsidR="003D1288" w:rsidRPr="00D56D06" w:rsidRDefault="003D1288" w:rsidP="003D1288">
      <w:pPr>
        <w:rPr>
          <w:rFonts w:cs="Arial"/>
        </w:rPr>
      </w:pPr>
    </w:p>
    <w:p w14:paraId="17022FE8" w14:textId="77777777" w:rsidR="003D1288" w:rsidRPr="00D56D06" w:rsidRDefault="003D1288" w:rsidP="003D1288">
      <w:pPr>
        <w:jc w:val="center"/>
        <w:rPr>
          <w:rFonts w:cs="Arial"/>
          <w:sz w:val="28"/>
          <w:szCs w:val="28"/>
        </w:rPr>
      </w:pPr>
      <w:bookmarkStart w:id="0" w:name="Attachment_II"/>
      <w:bookmarkEnd w:id="0"/>
      <w:r w:rsidRPr="00D56D06">
        <w:rPr>
          <w:rFonts w:cs="Arial"/>
          <w:sz w:val="28"/>
          <w:szCs w:val="28"/>
        </w:rPr>
        <w:t xml:space="preserve">ATTACHMENT </w:t>
      </w:r>
      <w:r w:rsidR="00D22EA4" w:rsidRPr="00D56D06">
        <w:rPr>
          <w:rFonts w:cs="Arial"/>
          <w:sz w:val="28"/>
          <w:szCs w:val="28"/>
        </w:rPr>
        <w:t>I</w:t>
      </w:r>
      <w:r w:rsidR="001B31F4">
        <w:rPr>
          <w:rFonts w:cs="Arial"/>
          <w:sz w:val="28"/>
          <w:szCs w:val="28"/>
        </w:rPr>
        <w:t>V</w:t>
      </w:r>
    </w:p>
    <w:p w14:paraId="49F4983E" w14:textId="77777777" w:rsidR="003D1288" w:rsidRPr="00D56D06" w:rsidRDefault="003D1288" w:rsidP="003D1288">
      <w:pPr>
        <w:jc w:val="center"/>
        <w:rPr>
          <w:rFonts w:cs="Arial"/>
          <w:sz w:val="28"/>
          <w:szCs w:val="28"/>
        </w:rPr>
      </w:pPr>
    </w:p>
    <w:p w14:paraId="47816EDF" w14:textId="77777777" w:rsidR="00D56D06" w:rsidRDefault="00D56D06" w:rsidP="00D22EA4">
      <w:pPr>
        <w:autoSpaceDE w:val="0"/>
        <w:autoSpaceDN w:val="0"/>
        <w:adjustRightInd w:val="0"/>
        <w:jc w:val="center"/>
        <w:rPr>
          <w:rFonts w:cs="Arial"/>
          <w:sz w:val="24"/>
          <w:szCs w:val="24"/>
        </w:rPr>
      </w:pPr>
    </w:p>
    <w:p w14:paraId="4B872D83" w14:textId="795701D6" w:rsidR="00D22EA4" w:rsidRPr="00D56D06" w:rsidRDefault="00FD2062" w:rsidP="00D22EA4">
      <w:pPr>
        <w:autoSpaceDE w:val="0"/>
        <w:autoSpaceDN w:val="0"/>
        <w:adjustRightInd w:val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DEFINITION OF “TILES” WITH TIME-DEPENDENT ATTRIBUTES</w:t>
      </w:r>
    </w:p>
    <w:p w14:paraId="1BE9E5E4" w14:textId="77777777" w:rsidR="00D22EA4" w:rsidRDefault="00D22EA4" w:rsidP="00D22EA4">
      <w:pPr>
        <w:autoSpaceDE w:val="0"/>
        <w:autoSpaceDN w:val="0"/>
        <w:adjustRightInd w:val="0"/>
        <w:rPr>
          <w:rFonts w:cs="Arial"/>
          <w:sz w:val="20"/>
          <w:szCs w:val="20"/>
        </w:rPr>
      </w:pPr>
    </w:p>
    <w:p w14:paraId="7725137F" w14:textId="77777777" w:rsidR="003D3F66" w:rsidRPr="00D56D06" w:rsidRDefault="003D3F66" w:rsidP="00D22EA4">
      <w:pPr>
        <w:autoSpaceDE w:val="0"/>
        <w:autoSpaceDN w:val="0"/>
        <w:adjustRightInd w:val="0"/>
        <w:rPr>
          <w:rFonts w:cs="Arial"/>
          <w:sz w:val="20"/>
          <w:szCs w:val="20"/>
        </w:rPr>
      </w:pPr>
    </w:p>
    <w:p w14:paraId="6469EDC3" w14:textId="77777777" w:rsidR="001B31F4" w:rsidRDefault="001B31F4" w:rsidP="001B31F4">
      <w:pPr>
        <w:rPr>
          <w:i/>
          <w:lang w:val="en-US"/>
        </w:rPr>
      </w:pPr>
      <w:r w:rsidRPr="00E427AD">
        <w:rPr>
          <w:i/>
          <w:lang w:val="en-US"/>
        </w:rPr>
        <w:t xml:space="preserve">How to code “tiles” with </w:t>
      </w:r>
      <w:r w:rsidR="003D3F66">
        <w:rPr>
          <w:i/>
          <w:lang w:val="en-US"/>
        </w:rPr>
        <w:t>Product definition t</w:t>
      </w:r>
      <w:r w:rsidRPr="00E427AD">
        <w:rPr>
          <w:i/>
          <w:lang w:val="en-US"/>
        </w:rPr>
        <w:t xml:space="preserve">emplates 4.55 and 4.56 </w:t>
      </w:r>
      <w:bookmarkStart w:id="1" w:name="_GoBack"/>
      <w:bookmarkEnd w:id="1"/>
    </w:p>
    <w:p w14:paraId="4ED35124" w14:textId="77777777" w:rsidR="001B31F4" w:rsidRPr="003D3F66" w:rsidRDefault="001B31F4" w:rsidP="001B31F4">
      <w:pPr>
        <w:rPr>
          <w:lang w:val="en-US"/>
        </w:rPr>
      </w:pPr>
    </w:p>
    <w:p w14:paraId="1BDCC339" w14:textId="10DEE5EB" w:rsidR="001B31F4" w:rsidRDefault="001B31F4" w:rsidP="001B31F4">
      <w:pPr>
        <w:contextualSpacing/>
        <w:rPr>
          <w:lang w:val="en-US"/>
        </w:rPr>
      </w:pPr>
      <w:r>
        <w:rPr>
          <w:lang w:val="en-US"/>
        </w:rPr>
        <w:t>The land surface model is evolving and growing more complex. More complex descriptive capabilities are needed to properly describe the representation of land cover types in state</w:t>
      </w:r>
      <w:r w:rsidR="00F9287A">
        <w:rPr>
          <w:lang w:val="en-US"/>
        </w:rPr>
        <w:t>-</w:t>
      </w:r>
      <w:r>
        <w:rPr>
          <w:lang w:val="en-US"/>
        </w:rPr>
        <w:t>of</w:t>
      </w:r>
      <w:r w:rsidR="00F9287A">
        <w:rPr>
          <w:lang w:val="en-US"/>
        </w:rPr>
        <w:t>-</w:t>
      </w:r>
      <w:r>
        <w:rPr>
          <w:lang w:val="en-US"/>
        </w:rPr>
        <w:t>the</w:t>
      </w:r>
      <w:r w:rsidR="00F9287A">
        <w:rPr>
          <w:lang w:val="en-US"/>
        </w:rPr>
        <w:t>-</w:t>
      </w:r>
      <w:r>
        <w:rPr>
          <w:lang w:val="en-US"/>
        </w:rPr>
        <w:t>art weather and climate models.</w:t>
      </w:r>
    </w:p>
    <w:p w14:paraId="7F3A1FD2" w14:textId="77777777" w:rsidR="001B31F4" w:rsidRDefault="001B31F4" w:rsidP="001B31F4">
      <w:pPr>
        <w:contextualSpacing/>
        <w:rPr>
          <w:lang w:val="en-US"/>
        </w:rPr>
      </w:pPr>
    </w:p>
    <w:p w14:paraId="73E3AB61" w14:textId="77777777" w:rsidR="001B31F4" w:rsidRDefault="001B31F4" w:rsidP="001B31F4">
      <w:pPr>
        <w:contextualSpacing/>
        <w:rPr>
          <w:lang w:val="en-US"/>
        </w:rPr>
      </w:pPr>
      <w:r>
        <w:rPr>
          <w:lang w:val="en-US"/>
        </w:rPr>
        <w:t>This includes the sub-grid scale tiling to represent surface heterogeneity. Each grid box with sub-grid variability is divided into a number of tiles, each representing a single surface type.</w:t>
      </w:r>
    </w:p>
    <w:p w14:paraId="00329E41" w14:textId="77777777" w:rsidR="001B31F4" w:rsidRDefault="001B31F4" w:rsidP="001B31F4">
      <w:pPr>
        <w:contextualSpacing/>
        <w:rPr>
          <w:lang w:val="en-US"/>
        </w:rPr>
      </w:pPr>
    </w:p>
    <w:p w14:paraId="30EDDA63" w14:textId="77777777" w:rsidR="001B31F4" w:rsidRDefault="001B31F4" w:rsidP="003D3F66">
      <w:pPr>
        <w:contextualSpacing/>
        <w:jc w:val="both"/>
        <w:rPr>
          <w:lang w:val="en-US"/>
        </w:rPr>
      </w:pPr>
      <w:r>
        <w:rPr>
          <w:lang w:val="en-US"/>
        </w:rPr>
        <w:t xml:space="preserve">The use of </w:t>
      </w:r>
      <w:r w:rsidR="003D3F66">
        <w:rPr>
          <w:lang w:val="en-US"/>
        </w:rPr>
        <w:t>PDT</w:t>
      </w:r>
      <w:r w:rsidRPr="003F2867">
        <w:rPr>
          <w:lang w:val="en-US"/>
        </w:rPr>
        <w:t xml:space="preserve"> 4.5</w:t>
      </w:r>
      <w:r>
        <w:rPr>
          <w:lang w:val="en-US"/>
        </w:rPr>
        <w:t>3</w:t>
      </w:r>
      <w:r w:rsidRPr="003F2867">
        <w:rPr>
          <w:lang w:val="en-US"/>
        </w:rPr>
        <w:t xml:space="preserve"> and 4.5</w:t>
      </w:r>
      <w:r>
        <w:rPr>
          <w:lang w:val="en-US"/>
        </w:rPr>
        <w:t xml:space="preserve">4 for </w:t>
      </w:r>
      <w:r w:rsidRPr="003F2867">
        <w:rPr>
          <w:lang w:val="en-US"/>
        </w:rPr>
        <w:t>partitioned parameters</w:t>
      </w:r>
      <w:r>
        <w:rPr>
          <w:lang w:val="en-US"/>
        </w:rPr>
        <w:t xml:space="preserve"> implies that for every chosen partition PN(1), PN(2), …, PN(NP) a GRIB message</w:t>
      </w:r>
      <w:r w:rsidRPr="00B97AC1">
        <w:rPr>
          <w:lang w:val="en-US"/>
        </w:rPr>
        <w:t xml:space="preserve"> </w:t>
      </w:r>
      <w:r>
        <w:rPr>
          <w:lang w:val="en-US"/>
        </w:rPr>
        <w:t>exists. All NP partitions are linked by the normalization formula.</w:t>
      </w:r>
    </w:p>
    <w:p w14:paraId="2FDFD957" w14:textId="77777777" w:rsidR="00C86F6A" w:rsidRDefault="00C86F6A" w:rsidP="001B31F4">
      <w:pPr>
        <w:contextualSpacing/>
        <w:rPr>
          <w:lang w:val="en-US"/>
        </w:rPr>
      </w:pPr>
    </w:p>
    <w:p w14:paraId="39A1AA82" w14:textId="77777777" w:rsidR="001B31F4" w:rsidRDefault="001B31F4" w:rsidP="001B31F4">
      <w:pPr>
        <w:contextualSpacing/>
        <w:rPr>
          <w:lang w:val="en-US"/>
        </w:rPr>
      </w:pPr>
      <w:r>
        <w:rPr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5E88068" wp14:editId="0392EBE1">
                <wp:simplePos x="0" y="0"/>
                <wp:positionH relativeFrom="column">
                  <wp:posOffset>-168629</wp:posOffset>
                </wp:positionH>
                <wp:positionV relativeFrom="paragraph">
                  <wp:posOffset>47891</wp:posOffset>
                </wp:positionV>
                <wp:extent cx="6434824" cy="2402958"/>
                <wp:effectExtent l="0" t="0" r="23495" b="16510"/>
                <wp:wrapNone/>
                <wp:docPr id="4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34824" cy="2402958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2540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roundrect id="Rounded Rectangle 4" o:spid="_x0000_s1026" style="position:absolute;margin-left:-13.3pt;margin-top:3.75pt;width:506.7pt;height:189.2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" fillcolor="#f2f2f2" strokecolor="#bfbfbf" strokeweight="2pt">
                <v:path arrowok="t"/>
              </v:roundrect>
            </w:pict>
          </mc:Fallback>
        </mc:AlternateContent>
      </w:r>
    </w:p>
    <w:p w14:paraId="0A171725" w14:textId="77777777" w:rsidR="001B31F4" w:rsidRDefault="001B31F4" w:rsidP="001B31F4">
      <w:pPr>
        <w:rPr>
          <w:lang w:val="en-US"/>
        </w:rPr>
      </w:pPr>
      <w:r>
        <w:rPr>
          <w:lang w:val="en-US"/>
        </w:rPr>
        <w:t>The</w:t>
      </w:r>
      <w:r w:rsidRPr="00E01F60">
        <w:rPr>
          <w:lang w:val="en-US"/>
        </w:rPr>
        <w:t xml:space="preserve"> </w:t>
      </w:r>
      <w:r>
        <w:rPr>
          <w:lang w:val="en-US"/>
        </w:rPr>
        <w:t xml:space="preserve">GRIB code representation </w:t>
      </w:r>
      <w:r w:rsidRPr="00E01F60">
        <w:rPr>
          <w:lang w:val="en-US"/>
        </w:rPr>
        <w:t xml:space="preserve">of </w:t>
      </w:r>
      <w:r>
        <w:rPr>
          <w:lang w:val="en-US"/>
        </w:rPr>
        <w:t xml:space="preserve">this </w:t>
      </w:r>
      <w:r w:rsidRPr="00E01F60">
        <w:rPr>
          <w:lang w:val="en-US"/>
        </w:rPr>
        <w:t xml:space="preserve">tile approach </w:t>
      </w:r>
      <w:r>
        <w:rPr>
          <w:lang w:val="en-US"/>
        </w:rPr>
        <w:t>takes into account</w:t>
      </w:r>
      <w:r w:rsidRPr="00E01F60">
        <w:rPr>
          <w:lang w:val="en-US"/>
        </w:rPr>
        <w:t xml:space="preserve"> </w:t>
      </w:r>
      <w:r>
        <w:rPr>
          <w:lang w:val="en-US"/>
        </w:rPr>
        <w:t>the possibility to encode</w:t>
      </w:r>
      <w:r w:rsidR="00F9287A">
        <w:rPr>
          <w:lang w:val="en-US"/>
        </w:rPr>
        <w:t>:</w:t>
      </w:r>
    </w:p>
    <w:p w14:paraId="32DF98B8" w14:textId="60CD384C" w:rsidR="001B31F4" w:rsidRPr="003D3F66" w:rsidRDefault="003D3F66" w:rsidP="003D3F66">
      <w:pPr>
        <w:spacing w:before="120"/>
        <w:ind w:left="567" w:hanging="567"/>
        <w:rPr>
          <w:lang w:val="en-US"/>
        </w:rPr>
      </w:pPr>
      <w:r>
        <w:rPr>
          <w:lang w:val="en-US"/>
        </w:rPr>
        <w:t>(1)</w:t>
      </w:r>
      <w:r>
        <w:rPr>
          <w:lang w:val="en-US"/>
        </w:rPr>
        <w:tab/>
      </w:r>
      <w:r w:rsidR="00F9287A">
        <w:rPr>
          <w:lang w:val="en-US"/>
        </w:rPr>
        <w:t>O</w:t>
      </w:r>
      <w:r w:rsidR="001B31F4" w:rsidRPr="003D3F66">
        <w:rPr>
          <w:lang w:val="en-US"/>
        </w:rPr>
        <w:t xml:space="preserve">nly the </w:t>
      </w:r>
      <w:r w:rsidR="001B31F4" w:rsidRPr="003D3F66">
        <w:rPr>
          <w:u w:val="single"/>
          <w:lang w:val="en-US"/>
        </w:rPr>
        <w:t>dominating</w:t>
      </w:r>
      <w:r w:rsidR="001B31F4" w:rsidRPr="003D3F66">
        <w:rPr>
          <w:lang w:val="en-US"/>
        </w:rPr>
        <w:t xml:space="preserve"> tiles, which could differ from grid box to grid box</w:t>
      </w:r>
      <w:r w:rsidR="00F9287A">
        <w:rPr>
          <w:lang w:val="en-US"/>
        </w:rPr>
        <w:t>;</w:t>
      </w:r>
      <w:r w:rsidR="001B31F4" w:rsidRPr="003D3F66">
        <w:rPr>
          <w:lang w:val="en-US"/>
        </w:rPr>
        <w:t xml:space="preserve"> </w:t>
      </w:r>
    </w:p>
    <w:p w14:paraId="46F2A01D" w14:textId="3BF59333" w:rsidR="003D3F66" w:rsidRDefault="003D3F66" w:rsidP="003D3F66">
      <w:pPr>
        <w:spacing w:before="120"/>
        <w:ind w:left="567" w:hanging="567"/>
        <w:rPr>
          <w:lang w:val="en-US"/>
        </w:rPr>
      </w:pPr>
      <w:r>
        <w:rPr>
          <w:lang w:val="en-US"/>
        </w:rPr>
        <w:t>(2)</w:t>
      </w:r>
      <w:r>
        <w:rPr>
          <w:lang w:val="en-US"/>
        </w:rPr>
        <w:tab/>
      </w:r>
      <w:r w:rsidR="00F9287A">
        <w:rPr>
          <w:lang w:val="en-US"/>
        </w:rPr>
        <w:t>T</w:t>
      </w:r>
      <w:r w:rsidR="001B31F4" w:rsidRPr="003D3F66">
        <w:rPr>
          <w:lang w:val="en-US"/>
        </w:rPr>
        <w:t xml:space="preserve">ile attributes, considering that tile fractions can be modified according to </w:t>
      </w:r>
      <w:r w:rsidR="00F64597">
        <w:rPr>
          <w:lang w:val="en-US"/>
        </w:rPr>
        <w:t>C</w:t>
      </w:r>
      <w:r w:rsidR="001B31F4" w:rsidRPr="003D3F66">
        <w:rPr>
          <w:lang w:val="en-US"/>
        </w:rPr>
        <w:t xml:space="preserve">ode table 4.241 </w:t>
      </w:r>
      <w:r>
        <w:rPr>
          <w:lang w:val="en-US"/>
        </w:rPr>
        <w:br/>
      </w:r>
      <w:r w:rsidR="001B31F4" w:rsidRPr="003D3F66">
        <w:rPr>
          <w:lang w:val="en-US"/>
        </w:rPr>
        <w:t>(</w:t>
      </w:r>
      <w:r w:rsidR="00642B48">
        <w:rPr>
          <w:lang w:val="en-US"/>
        </w:rPr>
        <w:t>for example,</w:t>
      </w:r>
      <w:r w:rsidR="001B31F4" w:rsidRPr="003D3F66">
        <w:rPr>
          <w:lang w:val="en-US"/>
        </w:rPr>
        <w:t xml:space="preserve"> snow-covered)</w:t>
      </w:r>
      <w:r>
        <w:rPr>
          <w:lang w:val="en-US"/>
        </w:rPr>
        <w:t>.</w:t>
      </w:r>
    </w:p>
    <w:p w14:paraId="64F54722" w14:textId="77777777" w:rsidR="001B31F4" w:rsidRPr="003D3F66" w:rsidRDefault="001B31F4" w:rsidP="003D3F66">
      <w:pPr>
        <w:rPr>
          <w:lang w:val="en-US"/>
        </w:rPr>
      </w:pPr>
      <w:r w:rsidRPr="003D3F66">
        <w:rPr>
          <w:lang w:val="en-US"/>
        </w:rPr>
        <w:t xml:space="preserve"> </w:t>
      </w:r>
    </w:p>
    <w:p w14:paraId="30B6D1F2" w14:textId="6C3EBB91" w:rsidR="001B31F4" w:rsidRDefault="001B31F4" w:rsidP="003D3F66">
      <w:pPr>
        <w:spacing w:before="120"/>
        <w:contextualSpacing/>
        <w:rPr>
          <w:lang w:val="en-US"/>
        </w:rPr>
      </w:pPr>
      <w:r>
        <w:rPr>
          <w:lang w:val="en-US"/>
        </w:rPr>
        <w:t>Point (1)</w:t>
      </w:r>
      <w:r w:rsidRPr="00E01F60">
        <w:rPr>
          <w:lang w:val="en-US"/>
        </w:rPr>
        <w:t xml:space="preserve"> </w:t>
      </w:r>
      <w:r>
        <w:rPr>
          <w:lang w:val="en-US"/>
        </w:rPr>
        <w:t xml:space="preserve">implies </w:t>
      </w:r>
      <w:r w:rsidRPr="00E01F60">
        <w:rPr>
          <w:lang w:val="en-US"/>
        </w:rPr>
        <w:t xml:space="preserve">that every grid </w:t>
      </w:r>
      <w:r>
        <w:rPr>
          <w:lang w:val="en-US"/>
        </w:rPr>
        <w:t>box</w:t>
      </w:r>
      <w:r w:rsidRPr="00E01F60">
        <w:rPr>
          <w:lang w:val="en-US"/>
        </w:rPr>
        <w:t xml:space="preserve"> has </w:t>
      </w:r>
      <w:r>
        <w:rPr>
          <w:lang w:val="en-US"/>
        </w:rPr>
        <w:t>its</w:t>
      </w:r>
      <w:r w:rsidRPr="00E01F60">
        <w:rPr>
          <w:lang w:val="en-US"/>
        </w:rPr>
        <w:t xml:space="preserve"> own </w:t>
      </w:r>
      <w:r>
        <w:rPr>
          <w:lang w:val="en-US"/>
        </w:rPr>
        <w:t>sub</w:t>
      </w:r>
      <w:r w:rsidRPr="00E01F60">
        <w:rPr>
          <w:lang w:val="en-US"/>
        </w:rPr>
        <w:t xml:space="preserve">set of </w:t>
      </w:r>
      <w:r>
        <w:rPr>
          <w:lang w:val="en-US"/>
        </w:rPr>
        <w:t xml:space="preserve">tile </w:t>
      </w:r>
      <w:r w:rsidRPr="00E01F60">
        <w:rPr>
          <w:lang w:val="en-US"/>
        </w:rPr>
        <w:t>classes</w:t>
      </w:r>
      <w:r>
        <w:rPr>
          <w:lang w:val="en-US"/>
        </w:rPr>
        <w:t xml:space="preserve"> from the land</w:t>
      </w:r>
      <w:r w:rsidR="00642B48">
        <w:rPr>
          <w:lang w:val="en-US"/>
        </w:rPr>
        <w:t>-</w:t>
      </w:r>
      <w:r>
        <w:rPr>
          <w:lang w:val="en-US"/>
        </w:rPr>
        <w:t>use table</w:t>
      </w:r>
      <w:r w:rsidR="003D3F66">
        <w:rPr>
          <w:lang w:val="en-US"/>
        </w:rPr>
        <w:t>.</w:t>
      </w:r>
      <w:r>
        <w:rPr>
          <w:lang w:val="en-US"/>
        </w:rPr>
        <w:t xml:space="preserve">  </w:t>
      </w:r>
    </w:p>
    <w:p w14:paraId="70A10EA6" w14:textId="77777777" w:rsidR="001B31F4" w:rsidRDefault="001B31F4" w:rsidP="003D3F66">
      <w:pPr>
        <w:spacing w:before="120"/>
        <w:rPr>
          <w:lang w:val="en-US"/>
        </w:rPr>
      </w:pPr>
      <w:r>
        <w:rPr>
          <w:lang w:val="en-US"/>
        </w:rPr>
        <w:t>Point (2)</w:t>
      </w:r>
      <w:r w:rsidRPr="00E01F60">
        <w:rPr>
          <w:lang w:val="en-US"/>
        </w:rPr>
        <w:t xml:space="preserve"> allows for the dif</w:t>
      </w:r>
      <w:r>
        <w:rPr>
          <w:lang w:val="en-US"/>
        </w:rPr>
        <w:t>ferentiation of tile attributes,</w:t>
      </w:r>
      <w:r w:rsidRPr="00E01F60">
        <w:rPr>
          <w:lang w:val="en-US"/>
        </w:rPr>
        <w:t xml:space="preserve"> the </w:t>
      </w:r>
      <w:r w:rsidRPr="009C1483">
        <w:rPr>
          <w:u w:val="single"/>
          <w:lang w:val="en-US"/>
        </w:rPr>
        <w:t>temporal component</w:t>
      </w:r>
      <w:r w:rsidRPr="00E01F60">
        <w:rPr>
          <w:lang w:val="en-US"/>
        </w:rPr>
        <w:t xml:space="preserve"> of this </w:t>
      </w:r>
      <w:r>
        <w:rPr>
          <w:lang w:val="en-US"/>
        </w:rPr>
        <w:t>approach</w:t>
      </w:r>
      <w:r w:rsidRPr="00E01F60">
        <w:rPr>
          <w:lang w:val="en-US"/>
        </w:rPr>
        <w:t>.</w:t>
      </w:r>
    </w:p>
    <w:p w14:paraId="6DBBD90F" w14:textId="77777777" w:rsidR="001B31F4" w:rsidRPr="00E01F60" w:rsidRDefault="001B31F4" w:rsidP="003D3F66">
      <w:pPr>
        <w:spacing w:before="120"/>
        <w:contextualSpacing/>
        <w:rPr>
          <w:lang w:val="en-US"/>
        </w:rPr>
      </w:pPr>
    </w:p>
    <w:p w14:paraId="5A82FDDF" w14:textId="144A9841" w:rsidR="001B31F4" w:rsidRDefault="00D330E9" w:rsidP="001B31F4">
      <w:pPr>
        <w:rPr>
          <w:lang w:val="en-US"/>
        </w:rPr>
      </w:pPr>
      <w:r>
        <w:rPr>
          <w:noProof/>
          <w:snapToGrid w:val="0"/>
          <w:lang w:eastAsia="de-DE"/>
        </w:rPr>
        <w:pict w14:anchorId="366FBE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6" o:spid="_x0000_s1026" type="#_x0000_t75" style="position:absolute;margin-left:173.75pt;margin-top:20pt;width:48pt;height:34pt;z-index:251658240;visibility:visible">
            <v:imagedata r:id="rId9" o:title=""/>
          </v:shape>
          <o:OLEObject Type="Embed" ProgID="Equation.3" ShapeID="Object 16" DrawAspect="Content" ObjectID="_1641729669" r:id="rId10"/>
        </w:pict>
      </w:r>
      <w:r w:rsidR="001B31F4" w:rsidRPr="003F2867">
        <w:rPr>
          <w:lang w:val="en-US"/>
        </w:rPr>
        <w:t xml:space="preserve">The fractions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</m:sSub>
      </m:oMath>
      <w:r w:rsidR="001B31F4">
        <w:rPr>
          <w:lang w:val="en-US"/>
        </w:rPr>
        <w:t xml:space="preserve"> </w:t>
      </w:r>
      <w:r w:rsidR="001B31F4" w:rsidRPr="003F2867">
        <w:rPr>
          <w:lang w:val="en-US"/>
        </w:rPr>
        <w:t xml:space="preserve">of these </w:t>
      </w:r>
      <w:r w:rsidR="001B31F4" w:rsidRPr="00014FC9">
        <w:rPr>
          <w:rFonts w:ascii="Times New Roman" w:hAnsi="Times New Roman" w:cs="Times New Roman"/>
          <w:i/>
          <w:lang w:val="en-US"/>
        </w:rPr>
        <w:t>N</w:t>
      </w:r>
      <w:r w:rsidR="001B31F4">
        <w:rPr>
          <w:lang w:val="en-US"/>
        </w:rPr>
        <w:t xml:space="preserve"> (dominant) </w:t>
      </w:r>
      <w:r w:rsidR="001B31F4" w:rsidRPr="003F2867">
        <w:rPr>
          <w:lang w:val="en-US"/>
        </w:rPr>
        <w:t>classes</w:t>
      </w:r>
      <w:r w:rsidR="001B31F4">
        <w:rPr>
          <w:lang w:val="en-US"/>
        </w:rPr>
        <w:t xml:space="preserve"> and their attributes </w:t>
      </w:r>
      <w:r w:rsidR="001B31F4" w:rsidRPr="003F2867">
        <w:rPr>
          <w:lang w:val="en-US"/>
        </w:rPr>
        <w:t xml:space="preserve">are subject to </w:t>
      </w:r>
      <w:r w:rsidR="009E1D4D">
        <w:rPr>
          <w:lang w:val="en-US"/>
        </w:rPr>
        <w:t>a</w:t>
      </w:r>
      <w:r w:rsidR="00F9287A">
        <w:rPr>
          <w:lang w:val="en-US"/>
        </w:rPr>
        <w:t xml:space="preserve"> </w:t>
      </w:r>
      <w:r w:rsidR="001B31F4" w:rsidRPr="003F2867">
        <w:rPr>
          <w:lang w:val="en-US"/>
        </w:rPr>
        <w:t>normali</w:t>
      </w:r>
      <w:r w:rsidR="001B31F4">
        <w:rPr>
          <w:lang w:val="en-US"/>
        </w:rPr>
        <w:t>z</w:t>
      </w:r>
      <w:r w:rsidR="001B31F4" w:rsidRPr="003F2867">
        <w:rPr>
          <w:lang w:val="en-US"/>
        </w:rPr>
        <w:t>ation formula</w:t>
      </w:r>
      <w:r w:rsidR="001B31F4">
        <w:rPr>
          <w:lang w:val="en-US"/>
        </w:rPr>
        <w:t>:</w:t>
      </w:r>
    </w:p>
    <w:p w14:paraId="6E5243BA" w14:textId="77777777" w:rsidR="001B31F4" w:rsidRDefault="001B31F4" w:rsidP="001B31F4">
      <w:pPr>
        <w:rPr>
          <w:lang w:val="en-US"/>
        </w:rPr>
      </w:pPr>
    </w:p>
    <w:p w14:paraId="64FD301A" w14:textId="77777777" w:rsidR="001B31F4" w:rsidRDefault="001B31F4" w:rsidP="001B31F4">
      <w:pPr>
        <w:contextualSpacing/>
        <w:rPr>
          <w:lang w:val="en-US"/>
        </w:rPr>
      </w:pPr>
    </w:p>
    <w:p w14:paraId="602B4742" w14:textId="77777777" w:rsidR="00C86F6A" w:rsidRDefault="00C86F6A" w:rsidP="001B31F4">
      <w:pPr>
        <w:contextualSpacing/>
        <w:rPr>
          <w:lang w:val="en-US"/>
        </w:rPr>
      </w:pPr>
    </w:p>
    <w:p w14:paraId="7759ABCE" w14:textId="77777777" w:rsidR="00C86F6A" w:rsidRDefault="00C86F6A" w:rsidP="001B31F4">
      <w:pPr>
        <w:contextualSpacing/>
        <w:rPr>
          <w:lang w:val="en-US"/>
        </w:rPr>
      </w:pPr>
    </w:p>
    <w:p w14:paraId="4620EF34" w14:textId="77777777" w:rsidR="00C86F6A" w:rsidRDefault="00C86F6A" w:rsidP="001B31F4">
      <w:pPr>
        <w:contextualSpacing/>
        <w:rPr>
          <w:lang w:val="en-US"/>
        </w:rPr>
      </w:pPr>
    </w:p>
    <w:p w14:paraId="788570FC" w14:textId="77777777" w:rsidR="001B31F4" w:rsidRDefault="001B31F4" w:rsidP="001B31F4">
      <w:pPr>
        <w:contextualSpacing/>
        <w:rPr>
          <w:lang w:val="en-US"/>
        </w:rPr>
      </w:pPr>
      <w:r>
        <w:rPr>
          <w:lang w:val="en-US"/>
        </w:rPr>
        <w:t xml:space="preserve">In detail, </w:t>
      </w:r>
      <w:r w:rsidRPr="009C1483">
        <w:rPr>
          <w:lang w:val="en-US"/>
        </w:rPr>
        <w:t>the model grid</w:t>
      </w:r>
      <w:r>
        <w:rPr>
          <w:lang w:val="en-US"/>
        </w:rPr>
        <w:t xml:space="preserve"> </w:t>
      </w:r>
      <w:r w:rsidRPr="009C1483">
        <w:rPr>
          <w:lang w:val="en-US"/>
        </w:rPr>
        <w:t>box is regarded as consisting of a prescribed number of surface types (tiles).</w:t>
      </w:r>
    </w:p>
    <w:p w14:paraId="324C5E3F" w14:textId="77777777" w:rsidR="003D3F66" w:rsidRPr="009C1483" w:rsidRDefault="003D3F66" w:rsidP="001B31F4">
      <w:pPr>
        <w:contextualSpacing/>
        <w:rPr>
          <w:lang w:val="en-US"/>
        </w:rPr>
      </w:pPr>
    </w:p>
    <w:p w14:paraId="36C8638A" w14:textId="3DAEA469" w:rsidR="001B31F4" w:rsidRDefault="001B31F4" w:rsidP="003D3F66">
      <w:pPr>
        <w:contextualSpacing/>
        <w:jc w:val="both"/>
        <w:rPr>
          <w:lang w:val="en-US"/>
        </w:rPr>
      </w:pPr>
      <w:r w:rsidRPr="009C1483">
        <w:rPr>
          <w:lang w:val="en-US"/>
        </w:rPr>
        <w:t>The fractional area of each tile is either given by the geospatial surface data or by one or mo</w:t>
      </w:r>
      <w:r>
        <w:rPr>
          <w:lang w:val="en-US"/>
        </w:rPr>
        <w:t>re prescribed tile attributes (</w:t>
      </w:r>
      <w:r w:rsidR="00642B48">
        <w:rPr>
          <w:lang w:val="en-US"/>
        </w:rPr>
        <w:t>for example</w:t>
      </w:r>
      <w:r w:rsidRPr="009C1483">
        <w:rPr>
          <w:lang w:val="en-US"/>
        </w:rPr>
        <w:t xml:space="preserve">, snow-free and snow-covered). It is important to note that in contrast to the geospatial surface data, the tile attributes </w:t>
      </w:r>
      <w:r>
        <w:rPr>
          <w:lang w:val="en-US"/>
        </w:rPr>
        <w:t xml:space="preserve">according to </w:t>
      </w:r>
      <w:r w:rsidR="003D3F66">
        <w:rPr>
          <w:lang w:val="en-US"/>
        </w:rPr>
        <w:t>C</w:t>
      </w:r>
      <w:r w:rsidRPr="0048605E">
        <w:rPr>
          <w:lang w:val="en-US"/>
        </w:rPr>
        <w:t>ode table 4.241</w:t>
      </w:r>
      <w:r>
        <w:rPr>
          <w:lang w:val="en-US"/>
        </w:rPr>
        <w:t xml:space="preserve"> </w:t>
      </w:r>
      <w:r w:rsidRPr="009C1483">
        <w:rPr>
          <w:lang w:val="en-US"/>
        </w:rPr>
        <w:t>could be time dependent.</w:t>
      </w:r>
    </w:p>
    <w:p w14:paraId="409F7801" w14:textId="77777777" w:rsidR="001B31F4" w:rsidRDefault="001B31F4" w:rsidP="001B31F4">
      <w:pPr>
        <w:contextualSpacing/>
        <w:rPr>
          <w:lang w:val="en-US"/>
        </w:rPr>
      </w:pPr>
    </w:p>
    <w:p w14:paraId="40CB9428" w14:textId="77777777" w:rsidR="001B31F4" w:rsidRDefault="00F07385" w:rsidP="001B31F4">
      <w:pPr>
        <w:contextualSpacing/>
        <w:rPr>
          <w:lang w:val="en-US"/>
        </w:rPr>
      </w:pPr>
      <w:r>
        <w:rPr>
          <w:noProof/>
          <w:lang w:eastAsia="ja-JP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FB652D" wp14:editId="265A7A4C">
                <wp:simplePos x="0" y="0"/>
                <wp:positionH relativeFrom="column">
                  <wp:posOffset>4947285</wp:posOffset>
                </wp:positionH>
                <wp:positionV relativeFrom="paragraph">
                  <wp:posOffset>2479675</wp:posOffset>
                </wp:positionV>
                <wp:extent cx="1023620" cy="155575"/>
                <wp:effectExtent l="0" t="0" r="24130" b="15875"/>
                <wp:wrapNone/>
                <wp:docPr id="1112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620" cy="155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C772F7" w14:textId="77777777" w:rsidR="00F07385" w:rsidRPr="00482C8F" w:rsidRDefault="00F07385" w:rsidP="00F07385">
                            <w:pPr>
                              <w:pStyle w:val="NormalWeb"/>
                              <w:adjustRightInd w:val="0"/>
                              <w:snapToGrid w:val="0"/>
                              <w:spacing w:before="0" w:after="0"/>
                              <w:rPr>
                                <w:sz w:val="10"/>
                                <w:szCs w:val="10"/>
                              </w:rPr>
                            </w:pPr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 xml:space="preserve">C. Becker </w:t>
                            </w:r>
                            <w:proofErr w:type="spellStart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and</w:t>
                            </w:r>
                            <w:proofErr w:type="spellEnd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 xml:space="preserve"> J. </w:t>
                            </w:r>
                            <w:proofErr w:type="spellStart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Helmert</w:t>
                            </w:r>
                            <w:proofErr w:type="spellEnd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, DWD</w:t>
                            </w:r>
                          </w:p>
                          <w:p w14:paraId="149216B8" w14:textId="77777777" w:rsidR="00F07385" w:rsidRPr="00482C8F" w:rsidRDefault="00F07385" w:rsidP="00F07385">
                            <w:pPr>
                              <w:pStyle w:val="NormalWeb"/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wrap="square" lIns="36000" tIns="36000" rIns="36000" bIns="36000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rect id="Rechteck 20" o:spid="_x0000_s1026" style="position:absolute;margin-left:389.55pt;margin-top:195.25pt;width:80.6pt;height:12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" fillcolor="white [3212]" strokecolor="white [3212]" strokeweight="2pt">
                <v:textbox inset="1mm,1mm,1mm,1mm">
                  <w:txbxContent>
                    <w:p w:rsidR="00F07385" w:rsidRPr="00482C8F" w:rsidRDefault="00F07385" w:rsidP="00F07385">
                      <w:pPr>
                        <w:pStyle w:val="NormalWeb"/>
                        <w:adjustRightInd w:val="0"/>
                        <w:snapToGrid w:val="0"/>
                        <w:spacing w:before="0" w:after="0"/>
                        <w:rPr>
                          <w:sz w:val="10"/>
                          <w:szCs w:val="10"/>
                        </w:rPr>
                      </w:pPr>
                      <w:r w:rsidRPr="00482C8F">
                        <w:rPr>
                          <w:rFonts w:hint="eastAsia"/>
                          <w:sz w:val="10"/>
                          <w:szCs w:val="10"/>
                          <w:lang w:val="de-DE"/>
                        </w:rPr>
                        <w:t>C. Becker and J. Helmert, DWD</w:t>
                      </w:r>
                    </w:p>
                    <w:p w:rsidR="00F07385" w:rsidRPr="00482C8F" w:rsidRDefault="00F07385" w:rsidP="00F07385">
                      <w:pPr>
                        <w:pStyle w:val="NormalWeb"/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ja-JP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9A8D836" wp14:editId="25566A9E">
                <wp:simplePos x="0" y="0"/>
                <wp:positionH relativeFrom="column">
                  <wp:posOffset>144145</wp:posOffset>
                </wp:positionH>
                <wp:positionV relativeFrom="paragraph">
                  <wp:posOffset>1021080</wp:posOffset>
                </wp:positionV>
                <wp:extent cx="1543050" cy="1642110"/>
                <wp:effectExtent l="19050" t="19050" r="19050" b="15240"/>
                <wp:wrapNone/>
                <wp:docPr id="1099" name="Group 10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3050" cy="1642110"/>
                          <a:chOff x="0" y="0"/>
                          <a:chExt cx="1543050" cy="1642110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64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  <wps:wsp>
                        <wps:cNvPr id="53" name="Text Box 53"/>
                        <wps:cNvSpPr txBox="1"/>
                        <wps:spPr>
                          <a:xfrm>
                            <a:off x="320040" y="72390"/>
                            <a:ext cx="1203960" cy="15125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1DD7CB" w14:textId="77777777" w:rsidR="00C86F6A" w:rsidRPr="00C86F6A" w:rsidRDefault="00C86F6A" w:rsidP="00A62F06">
                              <w:pPr>
                                <w:spacing w:line="12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Model grid point</w:t>
                              </w:r>
                            </w:p>
                            <w:p w14:paraId="73EC6D3F" w14:textId="77777777" w:rsidR="00C86F6A" w:rsidRP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proofErr w:type="spellStart"/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Rainfed</w:t>
                              </w:r>
                              <w:proofErr w:type="spellEnd"/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 xml:space="preserve"> croplands</w:t>
                              </w:r>
                            </w:p>
                            <w:p w14:paraId="5027F64F" w14:textId="77777777" w:rsidR="00C86F6A" w:rsidRDefault="00C86F6A" w:rsidP="00A62F06">
                              <w:pPr>
                                <w:spacing w:before="2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Mosaic cropland (50–70%)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 xml:space="preserve">vegetation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2821083F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Mosaic vegetation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cropland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64620AC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Closed broadleaved deciduous forest</w:t>
                              </w:r>
                            </w:p>
                            <w:p w14:paraId="1B601A6A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Closed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evergreen forest</w:t>
                              </w:r>
                            </w:p>
                            <w:p w14:paraId="50E20343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Open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deciduous or evergreen forest</w:t>
                              </w:r>
                            </w:p>
                            <w:p w14:paraId="09A4085F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Mixed broadleaved and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forest</w:t>
                              </w:r>
                            </w:p>
                            <w:p w14:paraId="74E1CE9E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Mosaic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shrubland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grassland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5C086C0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Mosaic grassland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shrubland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5FE3743" w14:textId="77777777" w:rsid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Closed to open herbaceous vegetation</w:t>
                              </w:r>
                            </w:p>
                            <w:p w14:paraId="549AD211" w14:textId="77777777" w:rsidR="00C86F6A" w:rsidRDefault="00C86F6A" w:rsidP="00A62F06">
                              <w:pPr>
                                <w:spacing w:before="6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Sparse vegetation</w:t>
                              </w:r>
                            </w:p>
                            <w:p w14:paraId="5279B004" w14:textId="77777777" w:rsidR="00C86F6A" w:rsidRDefault="00C86F6A" w:rsidP="00A62F06">
                              <w:pPr>
                                <w:spacing w:before="14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Closed 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to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open grassland regularly flooded</w:t>
                              </w:r>
                            </w:p>
                            <w:p w14:paraId="21625B21" w14:textId="77777777" w:rsidR="00C86F6A" w:rsidRDefault="00C86F6A" w:rsidP="00A62F06">
                              <w:pPr>
                                <w:spacing w:before="6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Artificial surfaces</w:t>
                              </w:r>
                            </w:p>
                            <w:p w14:paraId="554EB403" w14:textId="77777777" w:rsidR="00C86F6A" w:rsidRDefault="00C86F6A" w:rsidP="00A62F06">
                              <w:pPr>
                                <w:spacing w:before="14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Bare areas</w:t>
                              </w:r>
                            </w:p>
                            <w:p w14:paraId="475CCBAE" w14:textId="77777777" w:rsidR="00C86F6A" w:rsidRPr="00C86F6A" w:rsidRDefault="00C86F6A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Water bodies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group id="Group 1099" o:spid="_x0000_s1027" style="position:absolute;margin-left:11.35pt;margin-top:80.4pt;width:121.5pt;height:129.3pt;z-index:251663360;mso-height-relative:margin" coordsize="1543050,164211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">
                <v:shape id="Picture 51" o:spid="_x0000_s1028" type="#_x0000_t75" style="position:absolute;width:1543050;height:164211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FS&#10;uCbDAAAA2wAAAA8AAABkcnMvZG93bnJldi54bWxEj0+LwjAUxO+C3yE8YW+aKvivGkWEhSLswSp7&#10;fjRvm2rzUpps7X77jSB4HGbmN8x239tadNT6yrGC6SQBQVw4XXGp4Hr5HK9A+ICssXZMCv7Iw343&#10;HGwx1e7BZ+ryUIoIYZ+iAhNCk0rpC0MW/cQ1xNH7ca3FEGVbSt3iI8JtLWdJspAWK44LBhs6Giru&#10;+a9V0OVVU54vX7fjt8lO2fy0XK9vS6U+Rv1hAyJQH97hVzvTCuZTeH6JP0Du/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wVK4JsMAAADbAAAADwAAAAAAAAAAAAAAAACcAgAA&#10;ZHJzL2Rvd25yZXYueG1sUEsFBgAAAAAEAAQA9wAAAIwDAAAAAA==&#10;" stroked="t" strokecolor="black [3213]">
                  <v:imagedata r:id="rId12" o:title=""/>
                  <v:path arrowok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53" o:spid="_x0000_s1029" type="#_x0000_t202" style="position:absolute;left:320040;top:72390;width:1203960;height:151257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dkADbxgAA&#10;ANsAAAAPAAAAZHJzL2Rvd25yZXYueG1sRI9bawIxFITfC/6HcIS+FM229cZqlLYgKLSIF3w+bI6b&#10;1c3JdpPq6q9vhEIfh5n5hpnMGluKM9W+cKzguZuAIM6cLjhXsNvOOyMQPiBrLB2Tgit5mE1bDxNM&#10;tbvwms6bkIsIYZ+iAhNClUrpM0MWfddVxNE7uNpiiLLOpa7xEuG2lC9JMpAWC44LBiv6MJSdNj9W&#10;weja+3raD4b7Y7lavptb/s2fJ1Tqsd28jUEEasJ/+K+90Ar6r3D/En+AnP4C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dkADbxgAAANsAAAAPAAAAAAAAAAAAAAAAAJcCAABkcnMv&#10;ZG93bnJldi54bWxQSwUGAAAAAAQABAD1AAAAigMAAAAA&#10;" fillcolor="white [3201]" stroked="f" strokeweight=".5pt">
                  <v:textbox inset="0,0,0,0">
                    <w:txbxContent>
                      <w:p w14:paraId="601DD7CB" w14:textId="77777777" w:rsidR="00C86F6A" w:rsidRPr="00C86F6A" w:rsidRDefault="00C86F6A" w:rsidP="00A62F06">
                        <w:pPr>
                          <w:spacing w:line="120" w:lineRule="exact"/>
                          <w:rPr>
                            <w:sz w:val="8"/>
                            <w:szCs w:val="8"/>
                          </w:rPr>
                        </w:pPr>
                        <w:r w:rsidRPr="00C86F6A">
                          <w:rPr>
                            <w:sz w:val="8"/>
                            <w:szCs w:val="8"/>
                          </w:rPr>
                          <w:t>Model grid point</w:t>
                        </w:r>
                      </w:p>
                      <w:p w14:paraId="73EC6D3F" w14:textId="77777777" w:rsidR="00C86F6A" w:rsidRP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proofErr w:type="spellStart"/>
                        <w:r w:rsidRPr="00C86F6A">
                          <w:rPr>
                            <w:sz w:val="8"/>
                            <w:szCs w:val="8"/>
                          </w:rPr>
                          <w:t>Rainfed</w:t>
                        </w:r>
                        <w:proofErr w:type="spellEnd"/>
                        <w:r w:rsidRPr="00C86F6A">
                          <w:rPr>
                            <w:sz w:val="8"/>
                            <w:szCs w:val="8"/>
                          </w:rPr>
                          <w:t xml:space="preserve"> croplands</w:t>
                        </w:r>
                      </w:p>
                      <w:p w14:paraId="5027F64F" w14:textId="77777777" w:rsidR="00C86F6A" w:rsidRDefault="00C86F6A" w:rsidP="00A62F06">
                        <w:pPr>
                          <w:spacing w:before="20" w:line="140" w:lineRule="exact"/>
                          <w:rPr>
                            <w:sz w:val="8"/>
                            <w:szCs w:val="8"/>
                          </w:rPr>
                        </w:pPr>
                        <w:r w:rsidRPr="00C86F6A">
                          <w:rPr>
                            <w:sz w:val="8"/>
                            <w:szCs w:val="8"/>
                          </w:rPr>
                          <w:t>Mosaic cropland (50–70%)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 xml:space="preserve">vegetation </w:t>
                        </w:r>
                        <w:r>
                          <w:rPr>
                            <w:sz w:val="8"/>
                            <w:szCs w:val="8"/>
                          </w:rPr>
                          <w:t>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14:paraId="2821083F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Mosaic vegetation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>
                          <w:rPr>
                            <w:sz w:val="8"/>
                            <w:szCs w:val="8"/>
                          </w:rPr>
                          <w:t>cropland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14:paraId="164620AC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Closed broadleaved deciduous forest</w:t>
                        </w:r>
                      </w:p>
                      <w:p w14:paraId="1B601A6A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Closed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evergreen forest</w:t>
                        </w:r>
                      </w:p>
                      <w:p w14:paraId="50E20343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Open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deciduous or evergreen forest</w:t>
                        </w:r>
                      </w:p>
                      <w:p w14:paraId="09A4085F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Mixed broadleaved and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forest</w:t>
                        </w:r>
                      </w:p>
                      <w:p w14:paraId="74E1CE9E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Mosaic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shrubland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>
                          <w:rPr>
                            <w:sz w:val="8"/>
                            <w:szCs w:val="8"/>
                          </w:rPr>
                          <w:t>grassland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14:paraId="15C086C0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Mosaic grassland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shrubland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14:paraId="15FE3743" w14:textId="77777777" w:rsid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Closed to open herbaceous vegetation</w:t>
                        </w:r>
                      </w:p>
                      <w:p w14:paraId="549AD211" w14:textId="77777777" w:rsidR="00C86F6A" w:rsidRDefault="00C86F6A" w:rsidP="00A62F06">
                        <w:pPr>
                          <w:spacing w:before="6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Sparse vegetation</w:t>
                        </w:r>
                      </w:p>
                      <w:p w14:paraId="5279B004" w14:textId="77777777" w:rsidR="00C86F6A" w:rsidRDefault="00C86F6A" w:rsidP="00A62F06">
                        <w:pPr>
                          <w:spacing w:before="14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Closed 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to </w:t>
                        </w:r>
                        <w:r>
                          <w:rPr>
                            <w:sz w:val="8"/>
                            <w:szCs w:val="8"/>
                          </w:rPr>
                          <w:t>open grassland regularly flooded</w:t>
                        </w:r>
                      </w:p>
                      <w:p w14:paraId="21625B21" w14:textId="77777777" w:rsidR="00C86F6A" w:rsidRDefault="00C86F6A" w:rsidP="00A62F06">
                        <w:pPr>
                          <w:spacing w:before="6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Artificial surfaces</w:t>
                        </w:r>
                      </w:p>
                      <w:p w14:paraId="554EB403" w14:textId="77777777" w:rsidR="00C86F6A" w:rsidRDefault="00C86F6A" w:rsidP="00A62F06">
                        <w:pPr>
                          <w:spacing w:before="14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Bare areas</w:t>
                        </w:r>
                      </w:p>
                      <w:p w14:paraId="475CCBAE" w14:textId="77777777" w:rsidR="00C86F6A" w:rsidRPr="00C86F6A" w:rsidRDefault="00C86F6A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Water bodies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F07385">
        <w:rPr>
          <w:noProof/>
          <w:lang w:eastAsia="ja-JP"/>
        </w:rPr>
        <mc:AlternateContent>
          <mc:Choice Requires="wpg">
            <w:drawing>
              <wp:inline distT="0" distB="0" distL="0" distR="0" wp14:anchorId="6BF801D3" wp14:editId="246ADD06">
                <wp:extent cx="6100445" cy="3024505"/>
                <wp:effectExtent l="0" t="0" r="0" b="4445"/>
                <wp:docPr id="1104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0445" cy="3024505"/>
                          <a:chOff x="0" y="0"/>
                          <a:chExt cx="8999995" cy="5112568"/>
                        </a:xfrm>
                      </wpg:grpSpPr>
                      <pic:pic xmlns:pic="http://schemas.openxmlformats.org/drawingml/2006/picture">
                        <pic:nvPicPr>
                          <pic:cNvPr id="1105" name="Picture 1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9995" cy="511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aphicFrame>
                        <wpg:cNvPr id="1106" name="Diagramm 12"/>
                        <wpg:cNvFrPr>
                          <a:graphicFrameLocks/>
                        </wpg:cNvFrPr>
                        <wpg:xfrm>
                          <a:off x="2952328" y="504056"/>
                          <a:ext cx="1800200" cy="165618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4"/>
                          </a:graphicData>
                        </a:graphic>
                      </wpg:graphicFrame>
                      <wpg:graphicFrame>
                        <wpg:cNvPr id="1107" name="Diagramm 14"/>
                        <wpg:cNvFrPr>
                          <a:graphicFrameLocks/>
                        </wpg:cNvFrPr>
                        <wpg:xfrm>
                          <a:off x="3168352" y="792088"/>
                          <a:ext cx="1368152" cy="1080120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5"/>
                          </a:graphicData>
                        </a:graphic>
                      </wpg:graphicFrame>
                      <wpg:graphicFrame>
                        <wpg:cNvPr id="1108" name="Diagramm 15"/>
                        <wpg:cNvFrPr>
                          <a:graphicFrameLocks/>
                        </wpg:cNvFrPr>
                        <wpg:xfrm>
                          <a:off x="3528392" y="2304256"/>
                          <a:ext cx="2664296" cy="165618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6"/>
                          </a:graphicData>
                        </a:graphic>
                      </wpg:graphicFrame>
                      <wpg:graphicFrame>
                        <wpg:cNvPr id="1109" name="Diagramm 16"/>
                        <wpg:cNvFrPr>
                          <a:graphicFrameLocks/>
                        </wpg:cNvFrPr>
                        <wpg:xfrm>
                          <a:off x="4248472" y="2556284"/>
                          <a:ext cx="1224136" cy="1152128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7"/>
                          </a:graphicData>
                        </a:graphic>
                      </wpg:graphicFrame>
                      <wpg:graphicFrame>
                        <wpg:cNvPr id="1110" name="Diagramm 17"/>
                        <wpg:cNvFrPr>
                          <a:graphicFrameLocks/>
                        </wpg:cNvFrPr>
                        <wpg:xfrm>
                          <a:off x="6120680" y="792088"/>
                          <a:ext cx="1872208" cy="1728192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8"/>
                          </a:graphicData>
                        </a:graphic>
                      </wpg:graphicFrame>
                      <wpg:graphicFrame>
                        <wpg:cNvPr id="1111" name="Diagramm 18"/>
                        <wpg:cNvFrPr>
                          <a:graphicFrameLocks/>
                        </wpg:cNvFrPr>
                        <wpg:xfrm>
                          <a:off x="6408712" y="1080120"/>
                          <a:ext cx="1296144" cy="111404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9"/>
                          </a:graphicData>
                        </a:graphic>
                      </wpg:graphicFrame>
                    </wpg:wgp>
                  </a:graphicData>
                </a:graphic>
              </wp:inline>
            </w:drawing>
          </mc:Choice>
          <mc:Fallback xmlns:mo="http://schemas.microsoft.com/office/mac/office/2008/main" xmlns:mv="urn:schemas-microsoft-com:mac:vml">
            <w:pict>
              <v:group id="Group 1" o:spid="_x0000_s1026" style="width:480.35pt;height:238.15pt;mso-position-horizontal-relative:char;mso-position-vertical-relative:line" coordsize="89999,51125" o:gfxdata="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">
                <v:shape id="Picture 1105" o:spid="_x0000_s1027" type="#_x0000_t75" style="position:absolute;width:89999;height:5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0sWLDAAAA3QAAAA8AAABkcnMvZG93bnJldi54bWxET01rwkAQvRf6H5YpeNNdhdqSukptEcSb&#10;0ZQep9kxCc3OxuyaxH/vFoTe5vE+Z7EabC06an3lWMN0okAQ585UXGg4HjbjVxA+IBusHZOGK3lY&#10;LR8fFpgY1/OeujQUIoawT1BDGUKTSOnzkiz6iWuII3dyrcUQYVtI02Ifw20tZ0rNpcWKY0OJDX2U&#10;lP+mF6th84m77ix/Ti+FatJ+vc6+h69M69HT8P4GItAQ/sV399bE+VP1DH/fxBPk8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PSxYsMAAADdAAAADwAAAAAAAAAAAAAAAACf&#10;AgAAZHJzL2Rvd25yZXYueG1sUEsFBgAAAAAEAAQA9wAAAI8DAAAAAA==&#10;" fillcolor="#4f81bd [3204]" strokecolor="black [3213]">
                  <v:imagedata r:id="rId20" o:title=""/>
                </v:shape>
                <v:shape id="Diagramm 12" o:spid="_x0000_s1028" type="#_x0000_t75" style="position:absolute;left:33005;top:6801;width:12052;height:141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NDGD&#10;WsQAAADdAAAADwAAAGRycy9kb3ducmV2LnhtbERPPWvDMBDdA/0P4grZYtkluKkbJZRAIEOHxjGF&#10;bod1tU2tk5GU2P73VSHQ7R7v87b7yfTiRs53lhVkSQqCuLa640ZBdTmuNiB8QNbYWyYFM3nY7x4W&#10;Wyy0HflMtzI0IoawL1BBG8JQSOnrlgz6xA7Ekfu2zmCI0DVSOxxjuOnlU5rm0mDHsaHFgQ4t1T/l&#10;1SgYP/ilqvy6md/nzy97PWTPruuVWj5Ob68gAk3hX3x3n3Scn6U5/H0TT5C7X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A0MYNaxAAAAN0AAAAPAAAAAAAAAAAAAAAAAJsCAABkcnMv&#10;ZG93bnJldi54bWxQSwUGAAAAAAQABADzAAAAjAMAAAAA&#10;">
                  <v:imagedata r:id="rId21" o:title=""/>
                  <o:lock v:ext="edit" aspectratio="f"/>
                </v:shape>
                <v:shape id="Diagramm 14" o:spid="_x0000_s1029" type="#_x0000_t75" style="position:absolute;left:35434;top:9686;width:7015;height:824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">
                  <v:imagedata r:id="rId22" o:title=""/>
                  <o:lock v:ext="edit" aspectratio="f"/>
                </v:shape>
                <v:shape id="Diagramm 15" o:spid="_x0000_s1030" type="#_x0000_t75" style="position:absolute;left:43078;top:24834;width:12051;height:1401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rotI&#10;mcQAAADdAAAADwAAAGRycy9kb3ducmV2LnhtbESPQUsDMRCF74L/IYzgRWyyPUhZmxYVCnpS23of&#10;NuNm280kJGm7/nvnIHib4b1575vlegqjOlMuQ2QLzcyAIu6iG7i3sN9t7hegSkV2OEYmCz9UYL26&#10;vlpi6+KFP+m8rb2SEC4tWvC1plbr0nkKWGYxEYv2HXPAKmvutct4kfAw6rkxDzrgwNLgMdGLp+64&#10;PQULd28f6dSk+Yjv+0XeHZ6/yJuNtbc309MjqEpT/Tf/Xb86wW+M4Mo3MoJe/QI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ui0iZxAAAAN0AAAAPAAAAAAAAAAAAAAAAAJsCAABkcnMv&#10;ZG93bnJldi54bWxQSwUGAAAAAAQABADzAAAAjAMAAAAA&#10;">
                  <v:imagedata r:id="rId23" o:title=""/>
                  <o:lock v:ext="edit" aspectratio="f"/>
                </v:shape>
                <v:shape id="Diagramm 16" o:spid="_x0000_s1031" type="#_x0000_t75" style="position:absolute;left:45236;top:27410;width:7555;height:875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HWwZ&#10;KcQAAADdAAAADwAAAGRycy9kb3ducmV2LnhtbERPyWrDMBC9F/IPYgK5NXIMbVM3SgguITmUkqXQ&#10;62BNbBNrZCTFy99XhUJv83jrrDaDaURHzteWFSzmCQjiwuqaSwVfl93jEoQPyBoby6RgJA+b9eRh&#10;hZm2PZ+oO4dSxBD2GSqoQmgzKX1RkUE/ty1x5K7WGQwRulJqh30MN41Mk+RZGqw5NlTYUl5RcTvf&#10;jYLD+PSZLu/5S22P7x/7nbm676JTajYdtm8gAg3hX/znPug4f5G8wu838QS5/gE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AdbBkpxAAAAN0AAAAPAAAAAAAAAAAAAAAAAJsCAABkcnMv&#10;ZG93bnJldi54bWxQSwUGAAAAAAQABADzAAAAjAMAAAAA&#10;">
                  <v:imagedata r:id="rId24" o:title=""/>
                  <o:lock v:ext="edit" aspectratio="f"/>
                </v:shape>
                <v:shape id="Diagramm 17" o:spid="_x0000_s1032" type="#_x0000_t75" style="position:absolute;left:64752;top:9686;width:12681;height:147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ap4T&#10;yMUAAADdAAAADwAAAGRycy9kb3ducmV2LnhtbESPQUsDMRCF74L/IYzgRWw2isVumxYVBA8KbbX3&#10;YTNuFjeTJYlt/PfOQfA2w3vz3jerTQ2jOlLKQ2QLZtaAIu6iG7i38PH+fH0PKhdkh2NksvBDGTbr&#10;87MVti6eeEfHfemVhHBu0YIvZWq1zp2ngHkWJ2LRPmMKWGRNvXYJTxIeRn3TNHMdcGBp8DjRk6fu&#10;a/8dLNzW3d3j21VdmNTE7by8HrYLb6y9vKgPS1CFavk3/12/OME3RvjlGxlBr38B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ap4TyMUAAADdAAAADwAAAAAAAAAAAAAAAACbAgAAZHJz&#10;L2Rvd25yZXYueG1sUEsFBgAAAAAEAAQA8wAAAI0DAAAAAA==&#10;">
                  <v:imagedata r:id="rId25" o:title=""/>
                  <o:lock v:ext="edit" aspectratio="f"/>
                </v:shape>
                <v:shape id="Diagramm 18" o:spid="_x0000_s1033" type="#_x0000_t75" style="position:absolute;left:67360;top:12571;width:7285;height:845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5Loz&#10;VsQAAADdAAAADwAAAGRycy9kb3ducmV2LnhtbERPwWqDQBC9F/IPywRyq2s9hNZkE2xLJadCjZDr&#10;xJ2oxJ0Vd6smX98tFPpOM7x5783b7mfTiZEG11pW8BTFIIgrq1uuFZTHj8dnEM4ja+wsk4IbOdjv&#10;Fg9bTLWd+IvGwtcimLBLUUHjfZ9K6aqGDLrI9sSBu9jBoA/rUEs94BTMTSeTOF5Lgy2HhAZ7emuo&#10;uhbfRsFrMuH6fuo/x7zM3/Pziy7OmVdqtZyzDQhPs/8//lMfdHg/AH7bhBHk7gc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DkujNWxAAAAN0AAAAPAAAAAAAAAAAAAAAAAJsCAABkcnMv&#10;ZG93bnJldi54bWxQSwUGAAAAAAQABADzAAAAjAMAAAAA&#10;">
                  <v:imagedata r:id="rId26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5CFF9B8B" w14:textId="77777777" w:rsidR="001B31F4" w:rsidRDefault="001B31F4" w:rsidP="001B31F4">
      <w:pPr>
        <w:contextualSpacing/>
        <w:rPr>
          <w:lang w:val="en-US"/>
        </w:rPr>
      </w:pPr>
    </w:p>
    <w:p w14:paraId="54FF1B9B" w14:textId="692DD983" w:rsidR="001B31F4" w:rsidRPr="005A526A" w:rsidRDefault="001B31F4" w:rsidP="00732EDF">
      <w:pPr>
        <w:ind w:left="840" w:right="250" w:hanging="840"/>
        <w:contextualSpacing/>
        <w:jc w:val="both"/>
        <w:rPr>
          <w:i/>
          <w:sz w:val="20"/>
          <w:szCs w:val="20"/>
          <w:lang w:val="en-US"/>
        </w:rPr>
      </w:pPr>
      <w:r w:rsidRPr="005A526A">
        <w:rPr>
          <w:i/>
          <w:sz w:val="20"/>
          <w:szCs w:val="20"/>
          <w:lang w:val="en-US"/>
        </w:rPr>
        <w:t>Fig</w:t>
      </w:r>
      <w:r w:rsidR="00F9287A">
        <w:rPr>
          <w:i/>
          <w:sz w:val="20"/>
          <w:szCs w:val="20"/>
          <w:lang w:val="en-US"/>
        </w:rPr>
        <w:t>ure</w:t>
      </w:r>
      <w:r w:rsidR="00E463A1">
        <w:rPr>
          <w:i/>
          <w:sz w:val="20"/>
          <w:szCs w:val="20"/>
          <w:lang w:val="en-US"/>
        </w:rPr>
        <w:t xml:space="preserve"> </w:t>
      </w:r>
      <w:r w:rsidRPr="005A526A">
        <w:rPr>
          <w:i/>
          <w:sz w:val="20"/>
          <w:szCs w:val="20"/>
          <w:lang w:val="en-US"/>
        </w:rPr>
        <w:t>1</w:t>
      </w:r>
      <w:r w:rsidR="00F9287A">
        <w:rPr>
          <w:i/>
          <w:sz w:val="20"/>
          <w:szCs w:val="20"/>
          <w:lang w:val="en-US"/>
        </w:rPr>
        <w:t>.</w:t>
      </w:r>
      <w:r w:rsidR="003D3F66">
        <w:rPr>
          <w:i/>
          <w:sz w:val="20"/>
          <w:szCs w:val="20"/>
          <w:lang w:val="en-US"/>
        </w:rPr>
        <w:tab/>
      </w:r>
      <w:r w:rsidRPr="005A526A">
        <w:rPr>
          <w:i/>
          <w:sz w:val="20"/>
          <w:szCs w:val="20"/>
          <w:lang w:val="en-US"/>
        </w:rPr>
        <w:t xml:space="preserve">Generation of the dominating tile structure for NUT=3 of a heterogeneous land surface. </w:t>
      </w:r>
      <w:r w:rsidRPr="00300A93">
        <w:rPr>
          <w:i/>
          <w:sz w:val="20"/>
          <w:szCs w:val="20"/>
          <w:lang w:val="en-US"/>
        </w:rPr>
        <w:t>The outer circle shows the fractional areas covered by the respective land cover classes for a given grid cell. The inner circle shows the selected dominating tiles. Please note the rescaling of the fractional areas performed in the inner circle.</w:t>
      </w:r>
    </w:p>
    <w:p w14:paraId="59D2E9AA" w14:textId="77777777" w:rsidR="001B31F4" w:rsidRPr="003D3F66" w:rsidRDefault="001B31F4" w:rsidP="001B31F4">
      <w:pPr>
        <w:rPr>
          <w:sz w:val="20"/>
          <w:szCs w:val="20"/>
          <w:lang w:val="en-US"/>
        </w:rPr>
      </w:pPr>
    </w:p>
    <w:p w14:paraId="0B5B0F3B" w14:textId="77777777" w:rsidR="003D3F66" w:rsidRPr="003D3F66" w:rsidRDefault="003D3F66" w:rsidP="001B31F4">
      <w:pPr>
        <w:rPr>
          <w:sz w:val="20"/>
          <w:szCs w:val="20"/>
          <w:lang w:val="en-US"/>
        </w:rPr>
      </w:pPr>
    </w:p>
    <w:p w14:paraId="3F63F033" w14:textId="2F956223" w:rsidR="001B31F4" w:rsidRDefault="001B31F4" w:rsidP="00540539">
      <w:pPr>
        <w:ind w:right="108"/>
        <w:contextualSpacing/>
        <w:jc w:val="both"/>
        <w:rPr>
          <w:lang w:val="en-US"/>
        </w:rPr>
      </w:pPr>
      <w:r w:rsidRPr="009C1483">
        <w:rPr>
          <w:lang w:val="en-US"/>
        </w:rPr>
        <w:t>Given the number of land-use surface types from the geospatial land-use data table in a particular grid</w:t>
      </w:r>
      <w:r>
        <w:rPr>
          <w:lang w:val="en-US"/>
        </w:rPr>
        <w:t xml:space="preserve"> </w:t>
      </w:r>
      <w:r w:rsidRPr="009C1483">
        <w:rPr>
          <w:lang w:val="en-US"/>
        </w:rPr>
        <w:t>box, the approach recognizes the most dominant land-use surface types</w:t>
      </w:r>
      <w:r>
        <w:rPr>
          <w:lang w:val="en-US"/>
        </w:rPr>
        <w:t xml:space="preserve"> above a prescribed threshold fraction (</w:t>
      </w:r>
      <w:r w:rsidR="00642B48">
        <w:rPr>
          <w:lang w:val="en-US"/>
        </w:rPr>
        <w:t>for example,</w:t>
      </w:r>
      <w:r>
        <w:rPr>
          <w:lang w:val="en-US"/>
        </w:rPr>
        <w:t xml:space="preserve"> 5%)</w:t>
      </w:r>
      <w:r w:rsidRPr="009C1483">
        <w:rPr>
          <w:lang w:val="en-US"/>
        </w:rPr>
        <w:t xml:space="preserve"> up to the number of used tiles (NUT). Two </w:t>
      </w:r>
      <w:r>
        <w:rPr>
          <w:lang w:val="en-US"/>
        </w:rPr>
        <w:t xml:space="preserve">model </w:t>
      </w:r>
      <w:r w:rsidRPr="009C1483">
        <w:rPr>
          <w:lang w:val="en-US"/>
        </w:rPr>
        <w:t>grid</w:t>
      </w:r>
      <w:r>
        <w:rPr>
          <w:lang w:val="en-US"/>
        </w:rPr>
        <w:t xml:space="preserve"> </w:t>
      </w:r>
      <w:r w:rsidRPr="009C1483">
        <w:rPr>
          <w:lang w:val="en-US"/>
        </w:rPr>
        <w:t>boxes always use the same number of tiles but could differ in the most dominant land-use surface types (see Fig</w:t>
      </w:r>
      <w:r w:rsidR="00F9287A">
        <w:rPr>
          <w:lang w:val="en-US"/>
        </w:rPr>
        <w:t>ure</w:t>
      </w:r>
      <w:r w:rsidRPr="009C1483">
        <w:rPr>
          <w:lang w:val="en-US"/>
        </w:rPr>
        <w:t xml:space="preserve"> 1, outer circles). The fraction of </w:t>
      </w:r>
      <w:r w:rsidR="00642B48">
        <w:rPr>
          <w:lang w:val="en-US"/>
        </w:rPr>
        <w:t xml:space="preserve">the </w:t>
      </w:r>
      <w:r w:rsidRPr="009C1483">
        <w:rPr>
          <w:lang w:val="en-US"/>
        </w:rPr>
        <w:t>resulting NUT is always rescaled to the total grid box area (see Fig</w:t>
      </w:r>
      <w:r w:rsidR="00F9287A">
        <w:rPr>
          <w:lang w:val="en-US"/>
        </w:rPr>
        <w:t>ure</w:t>
      </w:r>
      <w:r w:rsidRPr="009C1483">
        <w:rPr>
          <w:lang w:val="en-US"/>
        </w:rPr>
        <w:t xml:space="preserve"> 1, inner circles).</w:t>
      </w:r>
    </w:p>
    <w:p w14:paraId="78029CFB" w14:textId="77777777" w:rsidR="001B31F4" w:rsidRDefault="001B31F4" w:rsidP="001B31F4">
      <w:pPr>
        <w:contextualSpacing/>
        <w:rPr>
          <w:lang w:val="en-US"/>
        </w:rPr>
      </w:pPr>
    </w:p>
    <w:p w14:paraId="174D3BD4" w14:textId="61B83C79" w:rsidR="001B31F4" w:rsidRDefault="001B31F4" w:rsidP="00540539">
      <w:pPr>
        <w:jc w:val="both"/>
        <w:rPr>
          <w:lang w:val="en-US"/>
        </w:rPr>
      </w:pPr>
      <w:r w:rsidRPr="009C1483">
        <w:rPr>
          <w:lang w:val="en-US"/>
        </w:rPr>
        <w:t xml:space="preserve">For grid boxes with </w:t>
      </w:r>
      <w:r>
        <w:rPr>
          <w:lang w:val="en-US"/>
        </w:rPr>
        <w:t xml:space="preserve">nearly </w:t>
      </w:r>
      <w:r w:rsidRPr="009C1483">
        <w:rPr>
          <w:lang w:val="en-US"/>
        </w:rPr>
        <w:t>homogeneous land</w:t>
      </w:r>
      <w:r w:rsidR="00642B48">
        <w:rPr>
          <w:lang w:val="en-US"/>
        </w:rPr>
        <w:t xml:space="preserve"> </w:t>
      </w:r>
      <w:r w:rsidRPr="009C1483">
        <w:rPr>
          <w:lang w:val="en-US"/>
        </w:rPr>
        <w:t>surface type</w:t>
      </w:r>
      <w:r>
        <w:rPr>
          <w:lang w:val="en-US"/>
        </w:rPr>
        <w:t>s</w:t>
      </w:r>
      <w:r w:rsidR="00F9287A">
        <w:rPr>
          <w:lang w:val="en-US"/>
        </w:rPr>
        <w:t>,</w:t>
      </w:r>
      <w:r w:rsidRPr="009C1483">
        <w:rPr>
          <w:lang w:val="en-US"/>
        </w:rPr>
        <w:t xml:space="preserve"> the approach recognizes only the single dominant type and the fractional area of the other used tiles is considered as zero (see Fig</w:t>
      </w:r>
      <w:r w:rsidR="00F9287A">
        <w:rPr>
          <w:lang w:val="en-US"/>
        </w:rPr>
        <w:t>ure</w:t>
      </w:r>
      <w:r w:rsidRPr="009C1483">
        <w:rPr>
          <w:lang w:val="en-US"/>
        </w:rPr>
        <w:t xml:space="preserve"> 2).</w:t>
      </w:r>
    </w:p>
    <w:p w14:paraId="08FCE433" w14:textId="77777777" w:rsidR="005104B4" w:rsidRDefault="005104B4" w:rsidP="00540539">
      <w:pPr>
        <w:jc w:val="both"/>
        <w:rPr>
          <w:lang w:val="en-US"/>
        </w:rPr>
      </w:pPr>
    </w:p>
    <w:p w14:paraId="68CB2422" w14:textId="77777777" w:rsidR="00550C68" w:rsidRDefault="00550C68">
      <w:pPr>
        <w:suppressAutoHyphens w:val="0"/>
        <w:rPr>
          <w:lang w:val="en-US"/>
        </w:rPr>
      </w:pPr>
      <w:r>
        <w:rPr>
          <w:lang w:val="en-US"/>
        </w:rPr>
        <w:br w:type="page"/>
      </w:r>
    </w:p>
    <w:p w14:paraId="5436219D" w14:textId="77777777" w:rsidR="001B31F4" w:rsidRDefault="00A62F06" w:rsidP="001B31F4">
      <w:pPr>
        <w:rPr>
          <w:i/>
          <w:sz w:val="20"/>
          <w:szCs w:val="20"/>
          <w:lang w:val="en-US"/>
        </w:rPr>
      </w:pPr>
      <w:r>
        <w:rPr>
          <w:i/>
          <w:noProof/>
          <w:sz w:val="20"/>
          <w:szCs w:val="20"/>
          <w:lang w:eastAsia="ja-JP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ADF77D" wp14:editId="56FC34C0">
                <wp:simplePos x="0" y="0"/>
                <wp:positionH relativeFrom="column">
                  <wp:posOffset>415417</wp:posOffset>
                </wp:positionH>
                <wp:positionV relativeFrom="paragraph">
                  <wp:posOffset>1107313</wp:posOffset>
                </wp:positionV>
                <wp:extent cx="1680210" cy="173355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0210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FED8B5" w14:textId="77777777" w:rsidR="00A62F06" w:rsidRDefault="00A62F06" w:rsidP="00A62F06">
                            <w:pPr>
                              <w:spacing w:before="30"/>
                              <w:rPr>
                                <w:sz w:val="8"/>
                                <w:szCs w:val="8"/>
                              </w:rPr>
                            </w:pPr>
                            <w:r w:rsidRPr="00C86F6A">
                              <w:rPr>
                                <w:sz w:val="8"/>
                                <w:szCs w:val="8"/>
                              </w:rPr>
                              <w:t>Model grid point</w:t>
                            </w:r>
                          </w:p>
                          <w:p w14:paraId="3ACC78A3" w14:textId="77777777" w:rsidR="00A62F06" w:rsidRPr="00C86F6A" w:rsidRDefault="00A62F06" w:rsidP="00A62F06">
                            <w:pPr>
                              <w:spacing w:before="4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Irrigated croplands</w:t>
                            </w:r>
                          </w:p>
                          <w:p w14:paraId="513CD9BC" w14:textId="77777777" w:rsidR="00A62F06" w:rsidRPr="00C86F6A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proofErr w:type="spellStart"/>
                            <w:r w:rsidRPr="00C86F6A">
                              <w:rPr>
                                <w:sz w:val="8"/>
                                <w:szCs w:val="8"/>
                              </w:rPr>
                              <w:t>Rainfed</w:t>
                            </w:r>
                            <w:proofErr w:type="spellEnd"/>
                            <w:r w:rsidRPr="00C86F6A">
                              <w:rPr>
                                <w:sz w:val="8"/>
                                <w:szCs w:val="8"/>
                              </w:rPr>
                              <w:t xml:space="preserve"> croplands</w:t>
                            </w:r>
                          </w:p>
                          <w:p w14:paraId="2679D6F1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 w:rsidRPr="00C86F6A">
                              <w:rPr>
                                <w:sz w:val="8"/>
                                <w:szCs w:val="8"/>
                              </w:rPr>
                              <w:t>Mosaic cropland (50–70%)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 xml:space="preserve"> 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>–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 xml:space="preserve"> 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 xml:space="preserve">vegetation 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>(20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>–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>50%)</w:t>
                            </w:r>
                          </w:p>
                          <w:p w14:paraId="2B37A6A1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Mosaic vegetation (50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>–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 xml:space="preserve">70%) 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>–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 xml:space="preserve"> cropland (20</w:t>
                            </w:r>
                            <w:r w:rsidRPr="00C86F6A">
                              <w:rPr>
                                <w:sz w:val="8"/>
                                <w:szCs w:val="8"/>
                              </w:rPr>
                              <w:t>–</w:t>
                            </w:r>
                            <w:r>
                              <w:rPr>
                                <w:sz w:val="8"/>
                                <w:szCs w:val="8"/>
                              </w:rPr>
                              <w:t>50%)</w:t>
                            </w:r>
                          </w:p>
                          <w:p w14:paraId="1100487B" w14:textId="77777777" w:rsidR="00A62F06" w:rsidRDefault="00A62F06" w:rsidP="00A62F06">
                            <w:pPr>
                              <w:spacing w:before="2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 xml:space="preserve">Closed to open </w:t>
                            </w:r>
                            <w:proofErr w:type="spellStart"/>
                            <w:r>
                              <w:rPr>
                                <w:sz w:val="8"/>
                                <w:szCs w:val="8"/>
                              </w:rPr>
                              <w:t>shrubland</w:t>
                            </w:r>
                            <w:proofErr w:type="spellEnd"/>
                          </w:p>
                          <w:p w14:paraId="52E94FEE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Sparse vegetation</w:t>
                            </w:r>
                          </w:p>
                          <w:p w14:paraId="5BAC2E9B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Closed to open grassland regularly flooded</w:t>
                            </w:r>
                          </w:p>
                          <w:p w14:paraId="7784E5A5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Artificial surfaces</w:t>
                            </w:r>
                          </w:p>
                          <w:p w14:paraId="406AD604" w14:textId="77777777" w:rsidR="00A62F06" w:rsidRDefault="00A62F06" w:rsidP="00A62F06">
                            <w:pPr>
                              <w:spacing w:before="1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Bare areas</w:t>
                            </w:r>
                          </w:p>
                          <w:p w14:paraId="5DA120A8" w14:textId="77777777" w:rsidR="00A62F06" w:rsidRPr="00C86F6A" w:rsidRDefault="00A62F06" w:rsidP="00A62F06">
                            <w:pPr>
                              <w:spacing w:before="20" w:line="240" w:lineRule="exact"/>
                              <w:rPr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sz w:val="8"/>
                                <w:szCs w:val="8"/>
                              </w:rPr>
                              <w:t>Water bodies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id="Text Box 9" o:spid="_x0000_s1030" type="#_x0000_t202" style="position:absolute;margin-left:32.7pt;margin-top:87.2pt;width:132.3pt;height:136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" fillcolor="white [3201]" stroked="f" strokeweight=".5pt">
                <v:textbox inset="0,0,0,0">
                  <w:txbxContent>
                    <w:p w:rsidR="00A62F06" w:rsidRDefault="00A62F06" w:rsidP="00A62F06">
                      <w:pPr>
                        <w:spacing w:before="30"/>
                        <w:rPr>
                          <w:sz w:val="8"/>
                          <w:szCs w:val="8"/>
                        </w:rPr>
                      </w:pPr>
                      <w:r w:rsidRPr="00C86F6A">
                        <w:rPr>
                          <w:sz w:val="8"/>
                          <w:szCs w:val="8"/>
                        </w:rPr>
                        <w:t>Model grid point</w:t>
                      </w:r>
                    </w:p>
                    <w:p w:rsidR="00A62F06" w:rsidRPr="00C86F6A" w:rsidRDefault="00A62F06" w:rsidP="00A62F06">
                      <w:pPr>
                        <w:spacing w:before="4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Irrigated croplands</w:t>
                      </w:r>
                    </w:p>
                    <w:p w:rsidR="00A62F06" w:rsidRPr="00C86F6A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proofErr w:type="spellStart"/>
                      <w:r w:rsidRPr="00C86F6A">
                        <w:rPr>
                          <w:sz w:val="8"/>
                          <w:szCs w:val="8"/>
                        </w:rPr>
                        <w:t>Rainfed</w:t>
                      </w:r>
                      <w:proofErr w:type="spellEnd"/>
                      <w:r w:rsidRPr="00C86F6A">
                        <w:rPr>
                          <w:sz w:val="8"/>
                          <w:szCs w:val="8"/>
                        </w:rPr>
                        <w:t xml:space="preserve"> croplands</w:t>
                      </w:r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 w:rsidRPr="00C86F6A">
                        <w:rPr>
                          <w:sz w:val="8"/>
                          <w:szCs w:val="8"/>
                        </w:rPr>
                        <w:t>Mosaic cropland (50–70%)</w:t>
                      </w:r>
                      <w:r>
                        <w:rPr>
                          <w:sz w:val="8"/>
                          <w:szCs w:val="8"/>
                        </w:rPr>
                        <w:t xml:space="preserve"> </w:t>
                      </w:r>
                      <w:r w:rsidRPr="00C86F6A">
                        <w:rPr>
                          <w:sz w:val="8"/>
                          <w:szCs w:val="8"/>
                        </w:rPr>
                        <w:t>–</w:t>
                      </w:r>
                      <w:r>
                        <w:rPr>
                          <w:sz w:val="8"/>
                          <w:szCs w:val="8"/>
                        </w:rPr>
                        <w:t xml:space="preserve"> </w:t>
                      </w:r>
                      <w:r w:rsidRPr="00C86F6A">
                        <w:rPr>
                          <w:sz w:val="8"/>
                          <w:szCs w:val="8"/>
                        </w:rPr>
                        <w:t xml:space="preserve">vegetation </w:t>
                      </w:r>
                      <w:r>
                        <w:rPr>
                          <w:sz w:val="8"/>
                          <w:szCs w:val="8"/>
                        </w:rPr>
                        <w:t>(20</w:t>
                      </w:r>
                      <w:r w:rsidRPr="00C86F6A">
                        <w:rPr>
                          <w:sz w:val="8"/>
                          <w:szCs w:val="8"/>
                        </w:rPr>
                        <w:t>–</w:t>
                      </w:r>
                      <w:r>
                        <w:rPr>
                          <w:sz w:val="8"/>
                          <w:szCs w:val="8"/>
                        </w:rPr>
                        <w:t>50%)</w:t>
                      </w:r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Mosaic vegetation (50</w:t>
                      </w:r>
                      <w:r w:rsidRPr="00C86F6A">
                        <w:rPr>
                          <w:sz w:val="8"/>
                          <w:szCs w:val="8"/>
                        </w:rPr>
                        <w:t>–</w:t>
                      </w:r>
                      <w:r>
                        <w:rPr>
                          <w:sz w:val="8"/>
                          <w:szCs w:val="8"/>
                        </w:rPr>
                        <w:t>70%)</w:t>
                      </w:r>
                      <w:r>
                        <w:rPr>
                          <w:sz w:val="8"/>
                          <w:szCs w:val="8"/>
                        </w:rPr>
                        <w:t xml:space="preserve"> </w:t>
                      </w:r>
                      <w:r w:rsidRPr="00C86F6A">
                        <w:rPr>
                          <w:sz w:val="8"/>
                          <w:szCs w:val="8"/>
                        </w:rPr>
                        <w:t>–</w:t>
                      </w:r>
                      <w:r>
                        <w:rPr>
                          <w:sz w:val="8"/>
                          <w:szCs w:val="8"/>
                        </w:rPr>
                        <w:t xml:space="preserve"> </w:t>
                      </w:r>
                      <w:r>
                        <w:rPr>
                          <w:sz w:val="8"/>
                          <w:szCs w:val="8"/>
                        </w:rPr>
                        <w:t>cropland (20</w:t>
                      </w:r>
                      <w:r w:rsidRPr="00C86F6A">
                        <w:rPr>
                          <w:sz w:val="8"/>
                          <w:szCs w:val="8"/>
                        </w:rPr>
                        <w:t>–</w:t>
                      </w:r>
                      <w:r>
                        <w:rPr>
                          <w:sz w:val="8"/>
                          <w:szCs w:val="8"/>
                        </w:rPr>
                        <w:t>50%)</w:t>
                      </w:r>
                    </w:p>
                    <w:p w:rsidR="00A62F06" w:rsidRDefault="00A62F06" w:rsidP="00A62F06">
                      <w:pPr>
                        <w:spacing w:before="2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 xml:space="preserve">Closed to open </w:t>
                      </w:r>
                      <w:proofErr w:type="spellStart"/>
                      <w:r>
                        <w:rPr>
                          <w:sz w:val="8"/>
                          <w:szCs w:val="8"/>
                        </w:rPr>
                        <w:t>shrubland</w:t>
                      </w:r>
                      <w:proofErr w:type="spellEnd"/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Sparse vegetation</w:t>
                      </w:r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 xml:space="preserve">Closed </w:t>
                      </w:r>
                      <w:r>
                        <w:rPr>
                          <w:sz w:val="8"/>
                          <w:szCs w:val="8"/>
                        </w:rPr>
                        <w:t xml:space="preserve">to </w:t>
                      </w:r>
                      <w:r>
                        <w:rPr>
                          <w:sz w:val="8"/>
                          <w:szCs w:val="8"/>
                        </w:rPr>
                        <w:t>open grassland regularly flooded</w:t>
                      </w:r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Artificial surfaces</w:t>
                      </w:r>
                    </w:p>
                    <w:p w:rsidR="00A62F06" w:rsidRDefault="00A62F06" w:rsidP="00A62F06">
                      <w:pPr>
                        <w:spacing w:before="1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Bare areas</w:t>
                      </w:r>
                    </w:p>
                    <w:p w:rsidR="00A62F06" w:rsidRPr="00C86F6A" w:rsidRDefault="00A62F06" w:rsidP="00A62F06">
                      <w:pPr>
                        <w:spacing w:before="20" w:line="240" w:lineRule="exact"/>
                        <w:rPr>
                          <w:sz w:val="8"/>
                          <w:szCs w:val="8"/>
                        </w:rPr>
                      </w:pPr>
                      <w:r>
                        <w:rPr>
                          <w:sz w:val="8"/>
                          <w:szCs w:val="8"/>
                        </w:rPr>
                        <w:t>Water bodies</w:t>
                      </w:r>
                    </w:p>
                  </w:txbxContent>
                </v:textbox>
              </v:shape>
            </w:pict>
          </mc:Fallback>
        </mc:AlternateContent>
      </w:r>
      <w:r w:rsidRPr="00A62F06">
        <w:rPr>
          <w:i/>
          <w:noProof/>
          <w:sz w:val="20"/>
          <w:szCs w:val="20"/>
          <w:lang w:eastAsia="ja-JP"/>
        </w:rPr>
        <w:drawing>
          <wp:anchor distT="0" distB="0" distL="114300" distR="114300" simplePos="0" relativeHeight="251681792" behindDoc="0" locked="0" layoutInCell="1" allowOverlap="1" wp14:anchorId="24808863" wp14:editId="71FD013F">
            <wp:simplePos x="0" y="0"/>
            <wp:positionH relativeFrom="column">
              <wp:posOffset>56515</wp:posOffset>
            </wp:positionH>
            <wp:positionV relativeFrom="paragraph">
              <wp:posOffset>1077595</wp:posOffset>
            </wp:positionV>
            <wp:extent cx="2091690" cy="1847215"/>
            <wp:effectExtent l="19050" t="19050" r="22860" b="19685"/>
            <wp:wrapNone/>
            <wp:docPr id="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184721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0C68" w:rsidRPr="00550C68">
        <w:rPr>
          <w:i/>
          <w:noProof/>
          <w:sz w:val="20"/>
          <w:szCs w:val="20"/>
          <w:lang w:eastAsia="ja-JP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225D270" wp14:editId="5006D29A">
                <wp:simplePos x="0" y="0"/>
                <wp:positionH relativeFrom="column">
                  <wp:posOffset>3820795</wp:posOffset>
                </wp:positionH>
                <wp:positionV relativeFrom="paragraph">
                  <wp:posOffset>18415</wp:posOffset>
                </wp:positionV>
                <wp:extent cx="1595120" cy="211604"/>
                <wp:effectExtent l="0" t="0" r="5080" b="0"/>
                <wp:wrapNone/>
                <wp:docPr id="6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5120" cy="211604"/>
                        </a:xfrm>
                        <a:prstGeom prst="rect">
                          <a:avLst/>
                        </a:prstGeom>
                        <a:solidFill>
                          <a:srgbClr val="0100F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rect id="Rechteck 5" o:spid="_x0000_s1026" style="position:absolute;margin-left:300.85pt;margin-top:1.45pt;width:125.6pt;height:16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" fillcolor="#0100f8" stroked="f" strokeweight="2pt"/>
            </w:pict>
          </mc:Fallback>
        </mc:AlternateContent>
      </w:r>
      <w:r w:rsidR="005104B4">
        <w:rPr>
          <w:noProof/>
          <w:lang w:eastAsia="ja-JP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0CA3576" wp14:editId="5871CFB3">
                <wp:simplePos x="0" y="0"/>
                <wp:positionH relativeFrom="column">
                  <wp:posOffset>5236890</wp:posOffset>
                </wp:positionH>
                <wp:positionV relativeFrom="paragraph">
                  <wp:posOffset>2774950</wp:posOffset>
                </wp:positionV>
                <wp:extent cx="1023620" cy="155575"/>
                <wp:effectExtent l="0" t="0" r="24130" b="15875"/>
                <wp:wrapNone/>
                <wp:docPr id="1137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620" cy="155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ADCC08" w14:textId="77777777" w:rsidR="005104B4" w:rsidRPr="00482C8F" w:rsidRDefault="005104B4" w:rsidP="005104B4">
                            <w:pPr>
                              <w:pStyle w:val="NormalWeb"/>
                              <w:adjustRightInd w:val="0"/>
                              <w:snapToGrid w:val="0"/>
                              <w:spacing w:before="0" w:after="0"/>
                              <w:rPr>
                                <w:sz w:val="10"/>
                                <w:szCs w:val="10"/>
                              </w:rPr>
                            </w:pPr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 xml:space="preserve">C. Becker </w:t>
                            </w:r>
                            <w:proofErr w:type="spellStart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and</w:t>
                            </w:r>
                            <w:proofErr w:type="spellEnd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 xml:space="preserve"> J. </w:t>
                            </w:r>
                            <w:proofErr w:type="spellStart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Helmert</w:t>
                            </w:r>
                            <w:proofErr w:type="spellEnd"/>
                            <w:r w:rsidRPr="00482C8F">
                              <w:rPr>
                                <w:rFonts w:hint="eastAsia"/>
                                <w:sz w:val="10"/>
                                <w:szCs w:val="10"/>
                                <w:lang w:val="de-DE"/>
                              </w:rPr>
                              <w:t>, DWD</w:t>
                            </w:r>
                          </w:p>
                          <w:p w14:paraId="61793D0D" w14:textId="77777777" w:rsidR="005104B4" w:rsidRPr="00482C8F" w:rsidRDefault="005104B4" w:rsidP="005104B4">
                            <w:pPr>
                              <w:pStyle w:val="NormalWeb"/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xbxContent>
                      </wps:txbx>
                      <wps:bodyPr wrap="square" lIns="36000" tIns="36000" rIns="36000" bIns="36000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 xmlns:mo="http://schemas.microsoft.com/office/mac/office/2008/main" xmlns:mv="urn:schemas-microsoft-com:mac:vml">
            <w:pict>
              <v:rect id="_x0000_s1031" style="position:absolute;margin-left:412.35pt;margin-top:218.5pt;width:80.6pt;height:12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" fillcolor="white [3212]" strokecolor="white [3212]" strokeweight="2pt">
                <v:textbox inset="1mm,1mm,1mm,1mm">
                  <w:txbxContent>
                    <w:p w:rsidR="005104B4" w:rsidRPr="00482C8F" w:rsidRDefault="005104B4" w:rsidP="005104B4">
                      <w:pPr>
                        <w:pStyle w:val="NormalWeb"/>
                        <w:adjustRightInd w:val="0"/>
                        <w:snapToGrid w:val="0"/>
                        <w:spacing w:before="0" w:after="0"/>
                        <w:rPr>
                          <w:sz w:val="10"/>
                          <w:szCs w:val="10"/>
                        </w:rPr>
                      </w:pPr>
                      <w:r w:rsidRPr="00482C8F">
                        <w:rPr>
                          <w:rFonts w:hint="eastAsia"/>
                          <w:sz w:val="10"/>
                          <w:szCs w:val="10"/>
                          <w:lang w:val="de-DE"/>
                        </w:rPr>
                        <w:t>C. Becker and J. Helmert, DWD</w:t>
                      </w:r>
                    </w:p>
                    <w:p w:rsidR="005104B4" w:rsidRPr="00482C8F" w:rsidRDefault="005104B4" w:rsidP="005104B4">
                      <w:pPr>
                        <w:pStyle w:val="NormalWeb"/>
                        <w:rPr>
                          <w:sz w:val="10"/>
                          <w:szCs w:val="1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104B4" w:rsidRPr="005104B4">
        <w:rPr>
          <w:i/>
          <w:noProof/>
          <w:sz w:val="20"/>
          <w:szCs w:val="20"/>
          <w:lang w:eastAsia="ja-JP"/>
        </w:rPr>
        <mc:AlternateContent>
          <mc:Choice Requires="wpg">
            <w:drawing>
              <wp:inline distT="0" distB="0" distL="0" distR="0" wp14:anchorId="2139EC15" wp14:editId="4622A43D">
                <wp:extent cx="6348095" cy="3357880"/>
                <wp:effectExtent l="19050" t="19050" r="0" b="0"/>
                <wp:docPr id="1125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8095" cy="3357880"/>
                          <a:chOff x="0" y="0"/>
                          <a:chExt cx="8862859" cy="4905251"/>
                        </a:xfrm>
                      </wpg:grpSpPr>
                      <pic:pic xmlns:pic="http://schemas.openxmlformats.org/drawingml/2006/picture">
                        <pic:nvPicPr>
                          <pic:cNvPr id="1126" name="Picture 1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0667" cy="432048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7" name="Rechteck 22"/>
                        <wps:cNvSpPr/>
                        <wps:spPr>
                          <a:xfrm>
                            <a:off x="6711455" y="144016"/>
                            <a:ext cx="1584176" cy="288032"/>
                          </a:xfrm>
                          <a:prstGeom prst="rect">
                            <a:avLst/>
                          </a:prstGeom>
                          <a:solidFill>
                            <a:srgbClr val="0100F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1B65F3" w14:textId="77777777" w:rsidR="005104B4" w:rsidRDefault="005104B4" w:rsidP="005104B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0" anchor="ctr"/>
                      </wps:wsp>
                      <wpg:graphicFrame>
                        <wpg:cNvPr id="1128" name="Diagramm 23"/>
                        <wpg:cNvFrPr>
                          <a:graphicFrameLocks/>
                        </wpg:cNvFrPr>
                        <wpg:xfrm>
                          <a:off x="3615111" y="72008"/>
                          <a:ext cx="1728192" cy="1159258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29"/>
                          </a:graphicData>
                        </a:graphic>
                      </wpg:graphicFrame>
                      <wpg:graphicFrame>
                        <wpg:cNvPr id="1129" name="Diagramm 25"/>
                        <wpg:cNvFrPr>
                          <a:graphicFrameLocks/>
                        </wpg:cNvFrPr>
                        <wpg:xfrm>
                          <a:off x="4047159" y="216024"/>
                          <a:ext cx="864096" cy="864096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0"/>
                          </a:graphicData>
                        </a:graphic>
                      </wpg:graphicFrame>
                      <wpg:graphicFrame>
                        <wpg:cNvPr id="1130" name="Diagramm 26"/>
                        <wpg:cNvFrPr>
                          <a:graphicFrameLocks/>
                        </wpg:cNvFrPr>
                        <wpg:xfrm>
                          <a:off x="3327079" y="2132434"/>
                          <a:ext cx="1368152" cy="117993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1"/>
                          </a:graphicData>
                        </a:graphic>
                      </wpg:graphicFrame>
                      <wpg:graphicFrame>
                        <wpg:cNvPr id="1131" name="Diagramm 30"/>
                        <wpg:cNvFrPr>
                          <a:graphicFrameLocks/>
                        </wpg:cNvFrPr>
                        <wpg:xfrm>
                          <a:off x="3543103" y="2304256"/>
                          <a:ext cx="936104" cy="864096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2"/>
                          </a:graphicData>
                        </a:graphic>
                      </wpg:graphicFrame>
                      <wpg:graphicFrame>
                        <wpg:cNvPr id="1132" name="Diagramm 31"/>
                        <wpg:cNvFrPr>
                          <a:graphicFrameLocks/>
                        </wpg:cNvFrPr>
                        <wpg:xfrm>
                          <a:off x="5343303" y="153070"/>
                          <a:ext cx="1224136" cy="136413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3"/>
                          </a:graphicData>
                        </a:graphic>
                      </wpg:graphicFrame>
                      <wpg:graphicFrame>
                        <wpg:cNvPr id="1133" name="Diagramm 32"/>
                        <wpg:cNvFrPr>
                          <a:graphicFrameLocks/>
                        </wpg:cNvFrPr>
                        <wpg:xfrm>
                          <a:off x="5487319" y="407888"/>
                          <a:ext cx="936104" cy="864096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4"/>
                          </a:graphicData>
                        </a:graphic>
                      </wpg:graphicFrame>
                      <wpg:graphicFrame>
                        <wpg:cNvPr id="1134" name="Diagramm 33"/>
                        <wpg:cNvFrPr>
                          <a:graphicFrameLocks/>
                        </wpg:cNvFrPr>
                        <wpg:xfrm>
                          <a:off x="5559327" y="1944216"/>
                          <a:ext cx="1728192" cy="1152128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5"/>
                          </a:graphicData>
                        </a:graphic>
                      </wpg:graphicFrame>
                      <wpg:graphicFrame>
                        <wpg:cNvPr id="1135" name="Diagramm 34"/>
                        <wpg:cNvFrPr>
                          <a:graphicFrameLocks/>
                        </wpg:cNvFrPr>
                        <wpg:xfrm>
                          <a:off x="5919367" y="2079664"/>
                          <a:ext cx="1008112" cy="864096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36"/>
                          </a:graphicData>
                        </a:graphic>
                      </wpg:graphicFrame>
                      <pic:pic xmlns:pic="http://schemas.openxmlformats.org/drawingml/2006/picture">
                        <pic:nvPicPr>
                          <pic:cNvPr id="1136" name="Picture 1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36909" y="4392488"/>
                            <a:ext cx="4425950" cy="512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mo="http://schemas.microsoft.com/office/mac/office/2008/main" xmlns:mv="urn:schemas-microsoft-com:mac:vml">
            <w:pict>
              <v:group id="Group 10" o:spid="_x0000_s1032" style="width:499.85pt;height:264.4pt;mso-position-horizontal-relative:char;mso-position-vertical-relative:line" coordsize="88628,49052" o:gfxdata="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">
                <v:shape id="Picture 1126" o:spid="_x0000_s1033" type="#_x0000_t75" style="position:absolute;width:88006;height:432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4O0TBAAAA3QAAAA8AAABkcnMvZG93bnJldi54bWxET8uqwjAQ3Qv+QxjBnaZ14aMaRQTRneh1&#10;425sxrbYTEoSbf17c+HC3c3hPGe16Uwt3uR8ZVlBOk5AEOdWV1wouP7sR3MQPiBrrC2Tgg952Kz7&#10;vRVm2rZ8pvclFCKGsM9QQRlCk0np85IM+rFtiCP3sM5giNAVUjtsY7ip5SRJptJgxbGhxIZ2JeXP&#10;y8soMO3rdk5Pzfx42Pr76TObLR7klBoOuu0SRKAu/Iv/3Ecd56eTKfx+E0+Q6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j4O0TBAAAA3QAAAA8AAAAAAAAAAAAAAAAAnwIA&#10;AGRycy9kb3ducmV2LnhtbFBLBQYAAAAABAAEAPcAAACNAwAAAAA=&#10;" fillcolor="#4f81bd [3204]" stroked="t" strokecolor="black [3213]" strokeweight="1.5pt">
                  <v:imagedata r:id="rId39" o:title=""/>
                </v:shape>
                <v:rect id="Rechteck 22" o:spid="_x0000_s1034" style="position:absolute;left:67114;top:1440;width:15842;height: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7RisMA&#10;AADdAAAADwAAAGRycy9kb3ducmV2LnhtbERPS27CMBDdV+odrEHqrjhhUdoUg1BaPl2S9ACTeJpE&#10;xOPIdiFweoxUqbt5et9ZrEbTixM531lWkE4TEMS11R03Cr7LzfMrCB+QNfaWScGFPKyWjw8LzLQ9&#10;84FORWhEDGGfoYI2hCGT0tctGfRTOxBH7sc6gyFC10jt8BzDTS9nSfIiDXYcG1ocKG+pPha/RsHX&#10;5/Fjk+5sWl2LqnzLyyrfaqfU02Rcv4MINIZ/8Z97r+P8dDaH+zfxB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7RisMAAADdAAAADwAAAAAAAAAAAAAAAACYAgAAZHJzL2Rv&#10;d25yZXYueG1sUEsFBgAAAAAEAAQA9QAAAIgDAAAAAA==&#10;" fillcolor="#0100f8" stroked="f" strokeweight="2pt">
                  <v:textbox>
                    <w:txbxContent>
                      <w:p w:rsidR="005104B4" w:rsidRDefault="005104B4" w:rsidP="005104B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  <v:shape id="Diagramm 23" o:spid="_x0000_s1035" type="#_x0000_t75" style="position:absolute;left:40767;top:2315;width:8766;height:91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V4A0&#10;K8UAAADdAAAADwAAAGRycy9kb3ducmV2LnhtbESPQYvCQAyF7wv+hyGCt3WqB1mqo4igiIKsVTyH&#10;TmyrnUzpjFr3128OC3tLeC/vfZktOlerJ7Wh8mxgNExAEefeVlwYOJ/Wn1+gQkS2WHsmA28KsJj3&#10;PmaYWv/iIz2zWCgJ4ZCigTLGJtU65CU5DEPfEIt29a3DKGtbaNviS8JdrcdJMtEOK5aGEhtalZTf&#10;s4czUGzuP/vLbrvOT/6WHcP3Yf8OZMyg3y2noCJ18d/8d721gj8aC658IyPo+S8A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V4A0K8UAAADdAAAADwAAAAAAAAAAAAAAAACbAgAAZHJz&#10;L2Rvd25yZXYueG1sUEsFBgAAAAAEAAQA8wAAAI0DAAAAAA==&#10;">
                  <v:imagedata r:id="rId40" o:title=""/>
                  <o:lock v:ext="edit" aspectratio="f"/>
                </v:shape>
                <v:shape id="Diagramm 25" o:spid="_x0000_s1036" type="#_x0000_t75" style="position:absolute;left:42214;top:3651;width:5957;height:63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">
                  <v:imagedata r:id="rId41" o:title=""/>
                  <o:lock v:ext="edit" aspectratio="f"/>
                </v:shape>
                <v:shape id="Diagramm 26" o:spid="_x0000_s1037" type="#_x0000_t75" style="position:absolute;left:36001;top:22886;width:9021;height:943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">
                  <v:imagedata r:id="rId42" o:title=""/>
                  <o:lock v:ext="edit" aspectratio="f"/>
                </v:shape>
                <v:shape id="Diagramm 30" o:spid="_x0000_s1038" type="#_x0000_t75" style="position:absolute;left:37533;top:24667;width:5957;height:623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jh7f&#10;O8QAAADdAAAADwAAAGRycy9kb3ducmV2LnhtbERPS2vCQBC+C/6HZYTedJMWpaRuQigIPfRSFe1x&#10;mh2TkOxsml3z+PfdQqG3+fies88m04qBeldbVhBvIhDEhdU1lwrOp8P6GYTzyBpby6RgJgdZulzs&#10;MdF25A8ajr4UIYRdggoq77tESldUZNBtbEccuJvtDfoA+1LqHscQblr5GEU7abDm0FBhR68VFc3x&#10;bhTcT5frNv+U8fw+f9+6rys3hy0r9bCa8hcQnib/L/5zv+kwP36K4febcIJMfw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OHt87xAAAAN0AAAAPAAAAAAAAAAAAAAAAAJsCAABkcnMv&#10;ZG93bnJldi54bWxQSwUGAAAAAAQABADzAAAAjAMAAAAA&#10;">
                  <v:imagedata r:id="rId43" o:title=""/>
                  <o:lock v:ext="edit" aspectratio="f"/>
                </v:shape>
                <v:shape id="Diagramm 31" o:spid="_x0000_s1039" type="#_x0000_t75" style="position:absolute;left:54980;top:3562;width:9958;height:104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3e8H&#10;PsUAAADdAAAADwAAAGRycy9kb3ducmV2LnhtbERPTWsCMRC9F/ofwhS8FE3cYimrUcQieClF66He&#10;hs242e5msmyiu/33TUHwNo/3OYvV4BpxpS5UnjVMJwoEceFNxaWG49d2/AYiRGSDjWfS8EsBVsvH&#10;hwXmxve8p+shliKFcMhRg42xzaUMhSWHYeJb4sSdfecwJtiV0nTYp3DXyEypV+mw4tRgsaWNpaI+&#10;XJyGerb++HxX++9T3dvseVMfLz87pfXoaVjPQUQa4l18c+9Mmj99yeD/m3SCXP4B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3e8HPsUAAADdAAAADwAAAAAAAAAAAAAAAACbAgAAZHJz&#10;L2Rvd25yZXYueG1sUEsFBgAAAAAEAAQA8wAAAI0DAAAAAA==&#10;">
                  <v:imagedata r:id="rId44" o:title=""/>
                  <o:lock v:ext="edit" aspectratio="f"/>
                </v:shape>
                <v:shape id="Diagramm 32" o:spid="_x0000_s1040" type="#_x0000_t75" style="position:absolute;left:56937;top:5610;width:5958;height:63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nZu&#10;SMUAAADdAAAADwAAAGRycy9kb3ducmV2LnhtbERPTWvCQBC9F/wPywi9SN2k0iJpNiIFqZcqjVJ6&#10;HLJjEszOhuyaxP56tyD0No/3OelqNI3oqXO1ZQXxPAJBXFhdc6ngeNg8LUE4j6yxsUwKruRglU0e&#10;Uky0HfiL+tyXIoSwS1BB5X2bSOmKigy6uW2JA3eynUEfYFdK3eEQwk0jn6PoVRqsOTRU2NJ7RcU5&#10;vxgFPy/N5fv3c9bmh1F+xOvNfuh3e6Uep+P6DYSn0f+L7+6tDvPjxQL+vgknyOwG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GnZuSMUAAADdAAAADwAAAAAAAAAAAAAAAACbAgAAZHJz&#10;L2Rvd25yZXYueG1sUEsFBgAAAAAEAAQA8wAAAI0DAAAAAA==&#10;">
                  <v:imagedata r:id="rId45" o:title=""/>
                  <o:lock v:ext="edit" aspectratio="f"/>
                </v:shape>
                <v:shape id="Diagramm 33" o:spid="_x0000_s1041" type="#_x0000_t75" style="position:absolute;left:60257;top:21016;width:8766;height:91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">
                  <v:imagedata r:id="rId46" o:title=""/>
                  <o:lock v:ext="edit" aspectratio="f"/>
                </v:shape>
                <v:shape id="Diagramm 34" o:spid="_x0000_s1042" type="#_x0000_t75" style="position:absolute;left:61618;top:22262;width:5958;height:64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HvkF&#10;isMAAADdAAAADwAAAGRycy9kb3ducmV2LnhtbERP3WrCMBS+H+wdwhF2N1M7HKMaRaYbbjey6gMc&#10;mmNTbE5Kk7VxT28Gg92dj+/3LNfRtmKg3jeOFcymGQjiyumGawWn49vjCwgfkDW2jknBlTysV/d3&#10;Syy0G/mLhjLUIoWwL1CBCaErpPSVIYt+6jrixJ1dbzEk2NdS9zimcNvKPMuepcWGU4PBjl4NVZfy&#10;2yrYDtf4bnVr8o9yM88PY/z82RmlHiZxswARKIZ/8Z97r9P82dMcfr9JJ8jVDQ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B75BYrDAAAA3QAAAA8AAAAAAAAAAAAAAAAAmwIAAGRycy9k&#10;b3ducmV2LnhtbFBLBQYAAAAABAAEAPMAAACLAwAAAAA=&#10;">
                  <v:imagedata r:id="rId47" o:title=""/>
                  <o:lock v:ext="edit" aspectratio="f"/>
                </v:shape>
                <v:shape id="Picture 1136" o:spid="_x0000_s1043" type="#_x0000_t75" style="position:absolute;left:44369;top:43924;width:44259;height:5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qaVDCAAAA3QAAAA8AAABkcnMvZG93bnJldi54bWxET81qwkAQvhf6DssUvJRmEytaopugQqEH&#10;L2oeYMiOSXB3NmRXk759tyB4m4/vdzblZI240+A7xwqyJAVBXDvdcaOgOn9/fIHwAVmjcUwKfslD&#10;Wby+bDDXbuQj3U+hETGEfY4K2hD6XEpft2TRJ64njtzFDRZDhEMj9YBjDLdGztN0KS12HBta7Gnf&#10;Un093ayC3UFew/vOZCvTLdLDxOPeV6NSs7dpuwYRaApP8cP9o+P87HMJ/9/EE2T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qmlQwgAAAN0AAAAPAAAAAAAAAAAAAAAAAJ8C&#10;AABkcnMvZG93bnJldi54bWxQSwUGAAAAAAQABAD3AAAAjgMAAAAA&#10;" fillcolor="#4f81bd [3204]" strokecolor="black [3213]">
                  <v:imagedata r:id="rId48" o:title=""/>
                </v:shape>
                <w10:anchorlock/>
              </v:group>
            </w:pict>
          </mc:Fallback>
        </mc:AlternateContent>
      </w:r>
    </w:p>
    <w:p w14:paraId="3BB46824" w14:textId="77777777" w:rsidR="005104B4" w:rsidRDefault="005104B4" w:rsidP="00E463A1">
      <w:pPr>
        <w:ind w:left="709" w:right="391" w:hanging="709"/>
        <w:jc w:val="both"/>
        <w:rPr>
          <w:i/>
          <w:sz w:val="20"/>
          <w:szCs w:val="20"/>
          <w:lang w:val="en-US"/>
        </w:rPr>
      </w:pPr>
    </w:p>
    <w:p w14:paraId="130BFA55" w14:textId="0C896273" w:rsidR="001B31F4" w:rsidRPr="005A526A" w:rsidRDefault="001B31F4" w:rsidP="00732EDF">
      <w:pPr>
        <w:ind w:left="840" w:right="250" w:hanging="840"/>
        <w:contextualSpacing/>
        <w:jc w:val="both"/>
        <w:rPr>
          <w:i/>
          <w:sz w:val="20"/>
          <w:szCs w:val="20"/>
          <w:lang w:val="en-US"/>
        </w:rPr>
      </w:pPr>
      <w:r w:rsidRPr="005A526A">
        <w:rPr>
          <w:i/>
          <w:sz w:val="20"/>
          <w:szCs w:val="20"/>
          <w:lang w:val="en-US"/>
        </w:rPr>
        <w:t>Fig</w:t>
      </w:r>
      <w:r w:rsidR="00F9287A">
        <w:rPr>
          <w:i/>
          <w:sz w:val="20"/>
          <w:szCs w:val="20"/>
          <w:lang w:val="en-US"/>
        </w:rPr>
        <w:t>ure</w:t>
      </w:r>
      <w:r w:rsidR="00E463A1">
        <w:rPr>
          <w:i/>
          <w:sz w:val="20"/>
          <w:szCs w:val="20"/>
          <w:lang w:val="en-US"/>
        </w:rPr>
        <w:t xml:space="preserve"> </w:t>
      </w:r>
      <w:r w:rsidRPr="005A526A">
        <w:rPr>
          <w:i/>
          <w:sz w:val="20"/>
          <w:szCs w:val="20"/>
          <w:lang w:val="en-US"/>
        </w:rPr>
        <w:t>2</w:t>
      </w:r>
      <w:r w:rsidR="00F9287A">
        <w:rPr>
          <w:i/>
          <w:sz w:val="20"/>
          <w:szCs w:val="20"/>
          <w:lang w:val="en-US"/>
        </w:rPr>
        <w:t>.</w:t>
      </w:r>
      <w:r w:rsidR="00540539">
        <w:rPr>
          <w:i/>
          <w:sz w:val="20"/>
          <w:szCs w:val="20"/>
          <w:lang w:val="en-US"/>
        </w:rPr>
        <w:tab/>
      </w:r>
      <w:r w:rsidRPr="005A526A">
        <w:rPr>
          <w:i/>
          <w:sz w:val="20"/>
          <w:szCs w:val="20"/>
          <w:lang w:val="en-US"/>
        </w:rPr>
        <w:t xml:space="preserve">Generation of the dominating tile structure for NUT=3 of a nearly homogeneous land surface </w:t>
      </w:r>
      <w:r>
        <w:rPr>
          <w:i/>
          <w:sz w:val="20"/>
          <w:szCs w:val="20"/>
          <w:lang w:val="en-US"/>
        </w:rPr>
        <w:t>of a coastal region</w:t>
      </w:r>
      <w:r w:rsidRPr="005A526A">
        <w:rPr>
          <w:i/>
          <w:sz w:val="20"/>
          <w:szCs w:val="20"/>
          <w:lang w:val="en-US"/>
        </w:rPr>
        <w:t xml:space="preserve">. </w:t>
      </w:r>
      <w:r w:rsidRPr="00300A93">
        <w:rPr>
          <w:i/>
          <w:sz w:val="20"/>
          <w:szCs w:val="20"/>
          <w:lang w:val="en-US"/>
        </w:rPr>
        <w:t>In this example, area fractions smaller than 5% are not considered when</w:t>
      </w:r>
      <w:r>
        <w:rPr>
          <w:i/>
          <w:sz w:val="20"/>
          <w:szCs w:val="20"/>
          <w:lang w:val="en-US"/>
        </w:rPr>
        <w:t xml:space="preserve"> selecting the dominating tiles.</w:t>
      </w:r>
    </w:p>
    <w:p w14:paraId="4D8F4CC5" w14:textId="77777777" w:rsidR="001B31F4" w:rsidRPr="003D3F66" w:rsidRDefault="001B31F4" w:rsidP="001B31F4">
      <w:pPr>
        <w:rPr>
          <w:sz w:val="20"/>
          <w:szCs w:val="20"/>
          <w:lang w:val="en-US"/>
        </w:rPr>
      </w:pPr>
    </w:p>
    <w:p w14:paraId="0D80FCC2" w14:textId="77777777" w:rsidR="003D3F66" w:rsidRPr="003D3F66" w:rsidRDefault="003D3F66" w:rsidP="001B31F4">
      <w:pPr>
        <w:rPr>
          <w:sz w:val="20"/>
          <w:szCs w:val="20"/>
          <w:lang w:val="en-US"/>
        </w:rPr>
      </w:pPr>
    </w:p>
    <w:p w14:paraId="286D5421" w14:textId="3C46D9BB" w:rsidR="001B31F4" w:rsidRDefault="001B31F4" w:rsidP="00014FC9">
      <w:pPr>
        <w:jc w:val="both"/>
        <w:rPr>
          <w:lang w:val="en-US"/>
        </w:rPr>
      </w:pPr>
      <w:r>
        <w:rPr>
          <w:lang w:val="en-US"/>
        </w:rPr>
        <w:t xml:space="preserve">The tile attributes considered in this approach allow for a modification of the tile fractions, </w:t>
      </w:r>
      <w:r w:rsidR="00F9287A">
        <w:rPr>
          <w:lang w:val="en-US"/>
        </w:rPr>
        <w:t>for example,</w:t>
      </w:r>
      <w:r>
        <w:rPr>
          <w:lang w:val="en-US"/>
        </w:rPr>
        <w:t xml:space="preserve"> by a temporal evolution of the snow cover (see </w:t>
      </w:r>
      <w:r w:rsidR="003D3F66">
        <w:rPr>
          <w:lang w:val="en-US"/>
        </w:rPr>
        <w:t>C</w:t>
      </w:r>
      <w:r w:rsidRPr="005A526A">
        <w:rPr>
          <w:lang w:val="en-US"/>
        </w:rPr>
        <w:t xml:space="preserve">ode table 4.241– </w:t>
      </w:r>
      <w:r w:rsidR="00014FC9">
        <w:rPr>
          <w:lang w:val="en-US"/>
        </w:rPr>
        <w:t>Coverage</w:t>
      </w:r>
      <w:r w:rsidRPr="005A526A">
        <w:rPr>
          <w:lang w:val="en-US"/>
        </w:rPr>
        <w:t xml:space="preserve"> </w:t>
      </w:r>
      <w:r>
        <w:rPr>
          <w:lang w:val="en-US"/>
        </w:rPr>
        <w:t>a</w:t>
      </w:r>
      <w:r w:rsidRPr="005A526A">
        <w:rPr>
          <w:lang w:val="en-US"/>
        </w:rPr>
        <w:t>ttributes</w:t>
      </w:r>
      <w:r>
        <w:rPr>
          <w:lang w:val="en-US"/>
        </w:rPr>
        <w:t xml:space="preserve">). Therefore, a subset of the land-use classes from the </w:t>
      </w:r>
      <w:r w:rsidRPr="009C1483">
        <w:rPr>
          <w:lang w:val="en-US"/>
        </w:rPr>
        <w:t xml:space="preserve">geospatial land-use data table </w:t>
      </w:r>
      <w:r>
        <w:rPr>
          <w:lang w:val="en-US"/>
        </w:rPr>
        <w:t xml:space="preserve">can be considered for tile attributes. </w:t>
      </w:r>
    </w:p>
    <w:p w14:paraId="05412B91" w14:textId="77777777" w:rsidR="00C86F6A" w:rsidRDefault="00C86F6A" w:rsidP="00E463A1">
      <w:pPr>
        <w:ind w:left="709" w:right="391" w:hanging="709"/>
        <w:jc w:val="both"/>
        <w:rPr>
          <w:i/>
          <w:sz w:val="20"/>
          <w:szCs w:val="20"/>
          <w:lang w:val="en-US"/>
        </w:rPr>
      </w:pPr>
    </w:p>
    <w:p w14:paraId="30310848" w14:textId="77777777" w:rsidR="00AF6DB1" w:rsidRDefault="00AF6DB1">
      <w:pPr>
        <w:suppressAutoHyphens w:val="0"/>
        <w:rPr>
          <w:i/>
          <w:sz w:val="20"/>
          <w:szCs w:val="20"/>
          <w:lang w:val="en-US"/>
        </w:rPr>
      </w:pPr>
      <w:r>
        <w:rPr>
          <w:i/>
          <w:sz w:val="20"/>
          <w:szCs w:val="20"/>
          <w:lang w:val="en-US"/>
        </w:rPr>
        <w:br w:type="page"/>
      </w:r>
    </w:p>
    <w:p w14:paraId="64178B3E" w14:textId="77777777" w:rsidR="00C86F6A" w:rsidRDefault="00482C8F" w:rsidP="00E463A1">
      <w:pPr>
        <w:ind w:left="709" w:right="391" w:hanging="709"/>
        <w:jc w:val="both"/>
        <w:rPr>
          <w:i/>
          <w:sz w:val="20"/>
          <w:szCs w:val="20"/>
          <w:lang w:val="en-US"/>
        </w:rPr>
      </w:pPr>
      <w:r>
        <w:rPr>
          <w:noProof/>
          <w:lang w:eastAsia="ja-JP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A03A45B" wp14:editId="38C51BFD">
                <wp:simplePos x="0" y="0"/>
                <wp:positionH relativeFrom="column">
                  <wp:posOffset>174625</wp:posOffset>
                </wp:positionH>
                <wp:positionV relativeFrom="paragraph">
                  <wp:posOffset>1235710</wp:posOffset>
                </wp:positionV>
                <wp:extent cx="1543050" cy="1642110"/>
                <wp:effectExtent l="19050" t="19050" r="19050" b="15240"/>
                <wp:wrapNone/>
                <wp:docPr id="1100" name="Group 1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3050" cy="1642110"/>
                          <a:chOff x="0" y="0"/>
                          <a:chExt cx="1543050" cy="1642110"/>
                        </a:xfrm>
                      </wpg:grpSpPr>
                      <pic:pic xmlns:pic="http://schemas.openxmlformats.org/drawingml/2006/picture">
                        <pic:nvPicPr>
                          <pic:cNvPr id="1101" name="Picture 110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64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/>
                        </pic:spPr>
                      </pic:pic>
                      <wps:wsp>
                        <wps:cNvPr id="1102" name="Text Box 1102"/>
                        <wps:cNvSpPr txBox="1"/>
                        <wps:spPr>
                          <a:xfrm>
                            <a:off x="314325" y="64770"/>
                            <a:ext cx="1203960" cy="15125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E02009" w14:textId="77777777" w:rsidR="00482C8F" w:rsidRPr="00C86F6A" w:rsidRDefault="00482C8F" w:rsidP="00A62F06">
                              <w:pPr>
                                <w:spacing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Model grid point</w:t>
                              </w:r>
                            </w:p>
                            <w:p w14:paraId="7A39EC82" w14:textId="77777777" w:rsidR="00482C8F" w:rsidRPr="00C86F6A" w:rsidRDefault="00482C8F" w:rsidP="00A62F06">
                              <w:pPr>
                                <w:spacing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proofErr w:type="spellStart"/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Rainfed</w:t>
                              </w:r>
                              <w:proofErr w:type="spellEnd"/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 xml:space="preserve"> croplands</w:t>
                              </w:r>
                            </w:p>
                            <w:p w14:paraId="1B331F01" w14:textId="77777777" w:rsidR="00482C8F" w:rsidRDefault="00482C8F" w:rsidP="00A62F06">
                              <w:pPr>
                                <w:spacing w:before="2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Mosaic cropland (50–70%)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 xml:space="preserve">vegetation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33932DF" w14:textId="77777777" w:rsidR="00482C8F" w:rsidRDefault="00482C8F" w:rsidP="00A62F06">
                              <w:pPr>
                                <w:spacing w:before="6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Mosaic vegetation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cropland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4614FC2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Closed broadleaved deciduous forest</w:t>
                              </w:r>
                            </w:p>
                            <w:p w14:paraId="743D8889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Closed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evergreen forest</w:t>
                              </w:r>
                            </w:p>
                            <w:p w14:paraId="77ABDF69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Open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deciduous or evergreen forest</w:t>
                              </w:r>
                            </w:p>
                            <w:p w14:paraId="17A6B1DD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Mixed broadleaved and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needleleaved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forest</w:t>
                              </w:r>
                            </w:p>
                            <w:p w14:paraId="7102225B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Mosaic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shrubland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grassland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79ECEA4D" w14:textId="77777777" w:rsidR="00482C8F" w:rsidRDefault="00482C8F" w:rsidP="00A62F06">
                              <w:pPr>
                                <w:spacing w:before="14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Mosaic grassland (50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70%)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8"/>
                                  <w:szCs w:val="8"/>
                                </w:rPr>
                                <w:t>shrubland</w:t>
                              </w:r>
                              <w:proofErr w:type="spellEnd"/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 (20</w:t>
                              </w:r>
                              <w:r w:rsidRPr="00C86F6A">
                                <w:rPr>
                                  <w:sz w:val="8"/>
                                  <w:szCs w:val="8"/>
                                </w:rPr>
                                <w:t>–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50%)</w:t>
                              </w:r>
                            </w:p>
                            <w:p w14:paraId="10E585E2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Closed to open herbaceous vegetation</w:t>
                              </w:r>
                            </w:p>
                            <w:p w14:paraId="504DF6F5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Sparse vegetation</w:t>
                              </w:r>
                            </w:p>
                            <w:p w14:paraId="5A07F642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 xml:space="preserve">Closed </w:t>
                              </w:r>
                              <w:r w:rsidR="00A62F06">
                                <w:rPr>
                                  <w:sz w:val="8"/>
                                  <w:szCs w:val="8"/>
                                </w:rPr>
                                <w:t xml:space="preserve">to </w:t>
                              </w:r>
                              <w:r>
                                <w:rPr>
                                  <w:sz w:val="8"/>
                                  <w:szCs w:val="8"/>
                                </w:rPr>
                                <w:t>open grassland regularly flooded</w:t>
                              </w:r>
                            </w:p>
                            <w:p w14:paraId="7E7F3955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Artificial surfaces</w:t>
                              </w:r>
                            </w:p>
                            <w:p w14:paraId="71C77FA4" w14:textId="77777777" w:rsidR="00482C8F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Bare areas</w:t>
                              </w:r>
                            </w:p>
                            <w:p w14:paraId="0D78A9E5" w14:textId="77777777" w:rsidR="00482C8F" w:rsidRPr="00C86F6A" w:rsidRDefault="00482C8F" w:rsidP="00A62F06">
                              <w:pPr>
                                <w:spacing w:before="10" w:line="140" w:lineRule="exact"/>
                                <w:rPr>
                                  <w:sz w:val="8"/>
                                  <w:szCs w:val="8"/>
                                </w:rPr>
                              </w:pPr>
                              <w:r>
                                <w:rPr>
                                  <w:sz w:val="8"/>
                                  <w:szCs w:val="8"/>
                                </w:rPr>
                                <w:t>Water bodies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group id="Group 1100" o:spid="_x0000_s1044" style="position:absolute;left:0;text-align:left;margin-left:13.75pt;margin-top:97.3pt;width:121.5pt;height:129.3pt;z-index:251668480;mso-position-horizontal-relative:text;mso-position-vertical-relative:text;mso-width-relative:margin" coordsize="15430,16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">
                <v:shape id="Picture 1101" o:spid="_x0000_s1045" type="#_x0000_t75" style="position:absolute;width:15430;height:16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YjJbDAAAA3QAAAA8AAABkcnMvZG93bnJldi54bWxET02LwjAQvS/4H8IIe1vTLrhqNYoIQhE8&#10;WMXz0IxNtZmUJlu7/94sLOxtHu9zVpvBNqKnzteOFaSTBARx6XTNlYLLef8xB+EDssbGMSn4IQ+b&#10;9ehthZl2Tz5RX4RKxBD2GSowIbSZlL40ZNFPXEscuZvrLIYIu0rqDp8x3DbyM0m+pMWaY4PBlnaG&#10;ykfxbRX0Rd1Wp/Pxvrua/JBPD7PF4j5T6n08bJcgAg3hX/znznWcnyYp/H4TT5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piMlsMAAADdAAAADwAAAAAAAAAAAAAAAACf&#10;AgAAZHJzL2Rvd25yZXYueG1sUEsFBgAAAAAEAAQA9wAAAI8DAAAAAA==&#10;" stroked="t" strokecolor="black [3213]">
                  <v:imagedata r:id="rId49" o:title=""/>
                  <v:path arrowok="t"/>
                </v:shape>
                <v:shape id="Text Box 1102" o:spid="_x0000_s1046" type="#_x0000_t202" style="position:absolute;left:3143;top:647;width:12039;height:15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IYY8UA&#10;AADdAAAADwAAAGRycy9kb3ducmV2LnhtbERP32vCMBB+H/g/hBP2MmaqiJNqLDoYbKCMueHz0ZxN&#10;bXOpTabVv94Ig73dx/fz5llna3Gi1peOFQwHCQji3OmSCwU/32/PUxA+IGusHZOCC3nIFr2HOaba&#10;nfmLTttQiBjCPkUFJoQmldLnhiz6gWuII7d3rcUQYVtI3eI5httajpJkIi2WHBsMNvRqKK+2v1bB&#10;9DLePO0mL7tD/fmxMtfiyOsKlXrsd8sZiEBd+Bf/ud91nD9MRnD/Jp4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whhjxQAAAN0AAAAPAAAAAAAAAAAAAAAAAJgCAABkcnMv&#10;ZG93bnJldi54bWxQSwUGAAAAAAQABAD1AAAAigMAAAAA&#10;" fillcolor="white [3201]" stroked="f" strokeweight=".5pt">
                  <v:textbox inset="0,0,0,0">
                    <w:txbxContent>
                      <w:p w:rsidR="00482C8F" w:rsidRPr="00C86F6A" w:rsidRDefault="00482C8F" w:rsidP="00A62F06">
                        <w:pPr>
                          <w:spacing w:line="140" w:lineRule="exact"/>
                          <w:rPr>
                            <w:sz w:val="8"/>
                            <w:szCs w:val="8"/>
                          </w:rPr>
                        </w:pPr>
                        <w:r w:rsidRPr="00C86F6A">
                          <w:rPr>
                            <w:sz w:val="8"/>
                            <w:szCs w:val="8"/>
                          </w:rPr>
                          <w:t>Model grid point</w:t>
                        </w:r>
                      </w:p>
                      <w:p w:rsidR="00482C8F" w:rsidRPr="00C86F6A" w:rsidRDefault="00482C8F" w:rsidP="00A62F06">
                        <w:pPr>
                          <w:spacing w:line="140" w:lineRule="exact"/>
                          <w:rPr>
                            <w:sz w:val="8"/>
                            <w:szCs w:val="8"/>
                          </w:rPr>
                        </w:pPr>
                        <w:proofErr w:type="spellStart"/>
                        <w:r w:rsidRPr="00C86F6A">
                          <w:rPr>
                            <w:sz w:val="8"/>
                            <w:szCs w:val="8"/>
                          </w:rPr>
                          <w:t>Rainfed</w:t>
                        </w:r>
                        <w:proofErr w:type="spellEnd"/>
                        <w:r w:rsidRPr="00C86F6A">
                          <w:rPr>
                            <w:sz w:val="8"/>
                            <w:szCs w:val="8"/>
                          </w:rPr>
                          <w:t xml:space="preserve"> croplands</w:t>
                        </w:r>
                      </w:p>
                      <w:p w:rsidR="00482C8F" w:rsidRDefault="00482C8F" w:rsidP="00A62F06">
                        <w:pPr>
                          <w:spacing w:before="20" w:line="140" w:lineRule="exact"/>
                          <w:rPr>
                            <w:sz w:val="8"/>
                            <w:szCs w:val="8"/>
                          </w:rPr>
                        </w:pPr>
                        <w:r w:rsidRPr="00C86F6A">
                          <w:rPr>
                            <w:sz w:val="8"/>
                            <w:szCs w:val="8"/>
                          </w:rPr>
                          <w:t>Mosaic cropland (50–70%)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 xml:space="preserve">vegetation </w:t>
                        </w:r>
                        <w:r>
                          <w:rPr>
                            <w:sz w:val="8"/>
                            <w:szCs w:val="8"/>
                          </w:rPr>
                          <w:t>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:rsidR="00482C8F" w:rsidRDefault="00482C8F" w:rsidP="00A62F06">
                        <w:pPr>
                          <w:spacing w:before="6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Mosaic vegetation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>
                          <w:rPr>
                            <w:sz w:val="8"/>
                            <w:szCs w:val="8"/>
                          </w:rPr>
                          <w:t>cropland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Closed broadleaved deciduous forest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Closed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evergreen forest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Open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deciduous or evergreen forest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Mixed broadleaved and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needleleaved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forest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Mosaic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shrubland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>
                          <w:rPr>
                            <w:sz w:val="8"/>
                            <w:szCs w:val="8"/>
                          </w:rPr>
                          <w:t>grassland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:rsidR="00482C8F" w:rsidRDefault="00482C8F" w:rsidP="00A62F06">
                        <w:pPr>
                          <w:spacing w:before="14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Mosaic grassland (50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70%)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8"/>
                            <w:szCs w:val="8"/>
                          </w:rPr>
                          <w:t>shrubland</w:t>
                        </w:r>
                        <w:proofErr w:type="spellEnd"/>
                        <w:r>
                          <w:rPr>
                            <w:sz w:val="8"/>
                            <w:szCs w:val="8"/>
                          </w:rPr>
                          <w:t xml:space="preserve"> (20</w:t>
                        </w:r>
                        <w:r w:rsidRPr="00C86F6A">
                          <w:rPr>
                            <w:sz w:val="8"/>
                            <w:szCs w:val="8"/>
                          </w:rPr>
                          <w:t>–</w:t>
                        </w:r>
                        <w:r>
                          <w:rPr>
                            <w:sz w:val="8"/>
                            <w:szCs w:val="8"/>
                          </w:rPr>
                          <w:t>50%)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Closed to open herbaceous vegetation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Sparse vegetation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 xml:space="preserve">Closed </w:t>
                        </w:r>
                        <w:r w:rsidR="00A62F06">
                          <w:rPr>
                            <w:sz w:val="8"/>
                            <w:szCs w:val="8"/>
                          </w:rPr>
                          <w:t xml:space="preserve">to </w:t>
                        </w:r>
                        <w:r>
                          <w:rPr>
                            <w:sz w:val="8"/>
                            <w:szCs w:val="8"/>
                          </w:rPr>
                          <w:t>open grassland regularly flooded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Artificial surfaces</w:t>
                        </w:r>
                      </w:p>
                      <w:p w:rsidR="00482C8F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Bare areas</w:t>
                        </w:r>
                      </w:p>
                      <w:p w:rsidR="00482C8F" w:rsidRPr="00C86F6A" w:rsidRDefault="00482C8F" w:rsidP="00A62F06">
                        <w:pPr>
                          <w:spacing w:before="10" w:line="140" w:lineRule="exact"/>
                          <w:rPr>
                            <w:sz w:val="8"/>
                            <w:szCs w:val="8"/>
                          </w:rPr>
                        </w:pPr>
                        <w:r>
                          <w:rPr>
                            <w:sz w:val="8"/>
                            <w:szCs w:val="8"/>
                          </w:rPr>
                          <w:t>Water bodies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i/>
          <w:noProof/>
          <w:sz w:val="20"/>
          <w:szCs w:val="20"/>
          <w:lang w:eastAsia="ja-JP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CCF8615" wp14:editId="4057D747">
                <wp:simplePos x="0" y="0"/>
                <wp:positionH relativeFrom="column">
                  <wp:posOffset>266264</wp:posOffset>
                </wp:positionH>
                <wp:positionV relativeFrom="paragraph">
                  <wp:posOffset>3071467</wp:posOffset>
                </wp:positionV>
                <wp:extent cx="201930" cy="102870"/>
                <wp:effectExtent l="0" t="0" r="7620" b="11430"/>
                <wp:wrapNone/>
                <wp:docPr id="1092" name="Text Box 1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30" cy="1028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797295" w14:textId="77777777" w:rsidR="00482C8F" w:rsidRPr="00482C8F" w:rsidRDefault="00482C8F" w:rsidP="00482C8F">
                            <w:pPr>
                              <w:rPr>
                                <w:b/>
                                <w:sz w:val="10"/>
                                <w:szCs w:val="10"/>
                                <w:lang w:val="fr-CH"/>
                              </w:rPr>
                            </w:pPr>
                            <w:r>
                              <w:rPr>
                                <w:b/>
                                <w:sz w:val="10"/>
                                <w:szCs w:val="10"/>
                                <w:lang w:val="fr-CH"/>
                              </w:rPr>
                              <w:t>snow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shape id="Text Box 1092" o:spid="_x0000_s1046" type="#_x0000_t202" style="position:absolute;left:0;text-align:left;margin-left:20.95pt;margin-top:241.85pt;width:15.9pt;height:8.1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" filled="f" stroked="f" strokeweight=".5pt">
                <v:textbox inset="0,0,0,0">
                  <w:txbxContent>
                    <w:p w:rsidR="00482C8F" w:rsidRPr="00482C8F" w:rsidRDefault="00482C8F" w:rsidP="00482C8F">
                      <w:pPr>
                        <w:rPr>
                          <w:b/>
                          <w:sz w:val="10"/>
                          <w:szCs w:val="10"/>
                          <w:lang w:val="fr-CH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10"/>
                          <w:szCs w:val="10"/>
                          <w:lang w:val="fr-CH"/>
                        </w:rPr>
                        <w:t>snow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noProof/>
          <w:sz w:val="20"/>
          <w:szCs w:val="20"/>
          <w:lang w:eastAsia="ja-JP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EA9E2E" wp14:editId="37C306F4">
                <wp:simplePos x="0" y="0"/>
                <wp:positionH relativeFrom="column">
                  <wp:posOffset>641784</wp:posOffset>
                </wp:positionH>
                <wp:positionV relativeFrom="paragraph">
                  <wp:posOffset>3060700</wp:posOffset>
                </wp:positionV>
                <wp:extent cx="354330" cy="103082"/>
                <wp:effectExtent l="0" t="0" r="7620" b="11430"/>
                <wp:wrapNone/>
                <wp:docPr id="1089" name="Text Box 10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1030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A79CB7" w14:textId="77777777" w:rsidR="00482C8F" w:rsidRPr="00482C8F" w:rsidRDefault="00482C8F">
                            <w:pPr>
                              <w:rPr>
                                <w:b/>
                                <w:sz w:val="10"/>
                                <w:szCs w:val="10"/>
                                <w:lang w:val="fr-CH"/>
                              </w:rPr>
                            </w:pPr>
                            <w:r w:rsidRPr="00482C8F">
                              <w:rPr>
                                <w:b/>
                                <w:sz w:val="10"/>
                                <w:szCs w:val="10"/>
                                <w:lang w:val="fr-CH"/>
                              </w:rPr>
                              <w:t>snow tile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mo="http://schemas.microsoft.com/office/mac/office/2008/main" xmlns:mv="urn:schemas-microsoft-com:mac:vml">
            <w:pict>
              <v:shape id="Text Box 1089" o:spid="_x0000_s1047" type="#_x0000_t202" style="position:absolute;left:0;text-align:left;margin-left:50.55pt;margin-top:241pt;width:27.9pt;height:8.1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" filled="f" stroked="f" strokeweight=".5pt">
                <v:textbox inset="0,0,0,0">
                  <w:txbxContent>
                    <w:p w:rsidR="00482C8F" w:rsidRPr="00482C8F" w:rsidRDefault="00482C8F">
                      <w:pPr>
                        <w:rPr>
                          <w:b/>
                          <w:sz w:val="10"/>
                          <w:szCs w:val="10"/>
                          <w:lang w:val="fr-CH"/>
                        </w:rPr>
                      </w:pPr>
                      <w:proofErr w:type="spellStart"/>
                      <w:proofErr w:type="gramStart"/>
                      <w:r w:rsidRPr="00482C8F">
                        <w:rPr>
                          <w:b/>
                          <w:sz w:val="10"/>
                          <w:szCs w:val="10"/>
                          <w:lang w:val="fr-CH"/>
                        </w:rPr>
                        <w:t>snow</w:t>
                      </w:r>
                      <w:proofErr w:type="spellEnd"/>
                      <w:proofErr w:type="gramEnd"/>
                      <w:r w:rsidRPr="00482C8F">
                        <w:rPr>
                          <w:b/>
                          <w:sz w:val="10"/>
                          <w:szCs w:val="10"/>
                          <w:lang w:val="fr-CH"/>
                        </w:rPr>
                        <w:t xml:space="preserve"> </w:t>
                      </w:r>
                      <w:proofErr w:type="spellStart"/>
                      <w:r w:rsidRPr="00482C8F">
                        <w:rPr>
                          <w:b/>
                          <w:sz w:val="10"/>
                          <w:szCs w:val="10"/>
                          <w:lang w:val="fr-CH"/>
                        </w:rPr>
                        <w:t>tile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82C8F">
        <w:rPr>
          <w:i/>
          <w:noProof/>
          <w:sz w:val="20"/>
          <w:szCs w:val="20"/>
          <w:lang w:eastAsia="ja-JP"/>
        </w:rPr>
        <mc:AlternateContent>
          <mc:Choice Requires="wpg">
            <w:drawing>
              <wp:inline distT="0" distB="0" distL="0" distR="0" wp14:anchorId="4FEE99FA" wp14:editId="0F95F5C6">
                <wp:extent cx="6192401" cy="3279080"/>
                <wp:effectExtent l="0" t="0" r="0" b="0"/>
                <wp:docPr id="107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2401" cy="3279080"/>
                          <a:chOff x="0" y="0"/>
                          <a:chExt cx="8999995" cy="5112568"/>
                        </a:xfrm>
                      </wpg:grpSpPr>
                      <pic:pic xmlns:pic="http://schemas.openxmlformats.org/drawingml/2006/picture">
                        <pic:nvPicPr>
                          <pic:cNvPr id="1074" name="Picture 1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9995" cy="511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5" name="Freihandform 1"/>
                        <wps:cNvSpPr/>
                        <wps:spPr>
                          <a:xfrm>
                            <a:off x="160399" y="204789"/>
                            <a:ext cx="7955280" cy="4358640"/>
                          </a:xfrm>
                          <a:custGeom>
                            <a:avLst/>
                            <a:gdLst>
                              <a:gd name="connsiteX0" fmla="*/ 2308860 w 7955280"/>
                              <a:gd name="connsiteY0" fmla="*/ 0 h 4358640"/>
                              <a:gd name="connsiteX1" fmla="*/ 7955280 w 7955280"/>
                              <a:gd name="connsiteY1" fmla="*/ 4351020 h 4358640"/>
                              <a:gd name="connsiteX2" fmla="*/ 0 w 7955280"/>
                              <a:gd name="connsiteY2" fmla="*/ 4358640 h 4358640"/>
                              <a:gd name="connsiteX3" fmla="*/ 7620 w 7955280"/>
                              <a:gd name="connsiteY3" fmla="*/ 0 h 4358640"/>
                              <a:gd name="connsiteX4" fmla="*/ 2308860 w 7955280"/>
                              <a:gd name="connsiteY4" fmla="*/ 0 h 43586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955280" h="4358640">
                                <a:moveTo>
                                  <a:pt x="2308860" y="0"/>
                                </a:moveTo>
                                <a:lnTo>
                                  <a:pt x="7955280" y="4351020"/>
                                </a:lnTo>
                                <a:lnTo>
                                  <a:pt x="0" y="4358640"/>
                                </a:lnTo>
                                <a:lnTo>
                                  <a:pt x="7620" y="0"/>
                                </a:lnTo>
                                <a:lnTo>
                                  <a:pt x="23088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19191">
                              <a:alpha val="6549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7C8A1D" w14:textId="77777777" w:rsidR="00482C8F" w:rsidRDefault="00482C8F" w:rsidP="00482C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0" anchor="ctr"/>
                      </wps:wsp>
                      <wpg:graphicFrame>
                        <wpg:cNvPr id="1076" name="Diagramm 16"/>
                        <wpg:cNvFrPr>
                          <a:graphicFrameLocks/>
                        </wpg:cNvFrPr>
                        <wpg:xfrm>
                          <a:off x="3888432" y="2293987"/>
                          <a:ext cx="1872208" cy="1666453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g:graphicFrame>
                      <wpg:graphicFrame>
                        <wpg:cNvPr id="1077" name="Diagramm 18"/>
                        <wpg:cNvFrPr>
                          <a:graphicFrameLocks/>
                        </wpg:cNvFrPr>
                        <wpg:xfrm>
                          <a:off x="5616624" y="864096"/>
                          <a:ext cx="2952328" cy="165618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1"/>
                          </a:graphicData>
                        </a:graphic>
                      </wpg:graphicFrame>
                      <wps:wsp>
                        <wps:cNvPr id="1078" name="Rechteck 20"/>
                        <wps:cNvSpPr/>
                        <wps:spPr>
                          <a:xfrm>
                            <a:off x="7284825" y="4239924"/>
                            <a:ext cx="1488634" cy="24276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5BBFF9" w14:textId="77777777" w:rsidR="00482C8F" w:rsidRPr="00482C8F" w:rsidRDefault="00482C8F" w:rsidP="00EE2092">
                              <w:pPr>
                                <w:pStyle w:val="NormalWeb"/>
                                <w:adjustRightInd w:val="0"/>
                                <w:snapToGrid w:val="0"/>
                                <w:spacing w:before="0" w:after="0"/>
                                <w:rPr>
                                  <w:sz w:val="10"/>
                                  <w:szCs w:val="10"/>
                                </w:rPr>
                              </w:pPr>
                              <w:r w:rsidRPr="00482C8F">
                                <w:rPr>
                                  <w:rFonts w:hint="eastAsia"/>
                                  <w:sz w:val="10"/>
                                  <w:szCs w:val="10"/>
                                  <w:lang w:val="de-DE"/>
                                </w:rPr>
                                <w:t xml:space="preserve">C. Becker </w:t>
                              </w:r>
                              <w:proofErr w:type="spellStart"/>
                              <w:r w:rsidRPr="00482C8F">
                                <w:rPr>
                                  <w:rFonts w:hint="eastAsia"/>
                                  <w:sz w:val="10"/>
                                  <w:szCs w:val="10"/>
                                  <w:lang w:val="de-DE"/>
                                </w:rPr>
                                <w:t>and</w:t>
                              </w:r>
                              <w:proofErr w:type="spellEnd"/>
                              <w:r w:rsidRPr="00482C8F">
                                <w:rPr>
                                  <w:rFonts w:hint="eastAsia"/>
                                  <w:sz w:val="10"/>
                                  <w:szCs w:val="10"/>
                                  <w:lang w:val="de-DE"/>
                                </w:rPr>
                                <w:t xml:space="preserve"> J. </w:t>
                              </w:r>
                              <w:proofErr w:type="spellStart"/>
                              <w:r w:rsidRPr="00482C8F">
                                <w:rPr>
                                  <w:rFonts w:hint="eastAsia"/>
                                  <w:sz w:val="10"/>
                                  <w:szCs w:val="10"/>
                                  <w:lang w:val="de-DE"/>
                                </w:rPr>
                                <w:t>Helmert</w:t>
                              </w:r>
                              <w:proofErr w:type="spellEnd"/>
                              <w:r w:rsidRPr="00482C8F">
                                <w:rPr>
                                  <w:rFonts w:hint="eastAsia"/>
                                  <w:sz w:val="10"/>
                                  <w:szCs w:val="10"/>
                                  <w:lang w:val="de-DE"/>
                                </w:rPr>
                                <w:t>, DWD</w:t>
                              </w:r>
                            </w:p>
                            <w:p w14:paraId="67E0B83A" w14:textId="77777777" w:rsidR="00482C8F" w:rsidRPr="00482C8F" w:rsidRDefault="00482C8F" w:rsidP="00482C8F">
                              <w:pPr>
                                <w:pStyle w:val="NormalWeb"/>
                                <w:rPr>
                                  <w:sz w:val="10"/>
                                  <w:szCs w:val="10"/>
                                </w:rPr>
                              </w:pPr>
                            </w:p>
                          </w:txbxContent>
                        </wps:txbx>
                        <wps:bodyPr wrap="square" lIns="36000" tIns="36000" rIns="36000" bIns="36000" rtlCol="0" anchor="ctr">
                          <a:noAutofit/>
                        </wps:bodyPr>
                      </wps:wsp>
                      <wpg:graphicFrame>
                        <wpg:cNvPr id="1079" name="Diagramm 23"/>
                        <wpg:cNvFrPr>
                          <a:graphicFrameLocks/>
                        </wpg:cNvFrPr>
                        <wpg:xfrm>
                          <a:off x="2952328" y="504056"/>
                          <a:ext cx="1802542" cy="1656184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2"/>
                          </a:graphicData>
                        </a:graphic>
                      </wpg:graphicFrame>
                      <wps:wsp>
                        <wps:cNvPr id="1080" name="Gerade Verbindung 9"/>
                        <wps:cNvCnPr/>
                        <wps:spPr>
                          <a:xfrm>
                            <a:off x="3876910" y="1343223"/>
                            <a:ext cx="623087" cy="21602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00E6A8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1" name="Gerade Verbindung 34"/>
                        <wps:cNvCnPr/>
                        <wps:spPr>
                          <a:xfrm flipH="1" flipV="1">
                            <a:off x="3528392" y="720080"/>
                            <a:ext cx="326442" cy="62269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6E7300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082" name="Gruppieren 1034"/>
                        <wpg:cNvGrpSpPr/>
                        <wpg:grpSpPr>
                          <a:xfrm>
                            <a:off x="376867" y="4727371"/>
                            <a:ext cx="1243220" cy="268431"/>
                            <a:chOff x="376867" y="4727371"/>
                            <a:chExt cx="1243220" cy="268431"/>
                          </a:xfrm>
                        </wpg:grpSpPr>
                        <wps:wsp>
                          <wps:cNvPr id="1083" name="Freihandform 43"/>
                          <wps:cNvSpPr/>
                          <wps:spPr>
                            <a:xfrm>
                              <a:off x="376867" y="4727371"/>
                              <a:ext cx="779214" cy="264731"/>
                            </a:xfrm>
                            <a:custGeom>
                              <a:avLst/>
                              <a:gdLst>
                                <a:gd name="connsiteX0" fmla="*/ 2308860 w 7955280"/>
                                <a:gd name="connsiteY0" fmla="*/ 0 h 4358640"/>
                                <a:gd name="connsiteX1" fmla="*/ 7955280 w 7955280"/>
                                <a:gd name="connsiteY1" fmla="*/ 4351020 h 4358640"/>
                                <a:gd name="connsiteX2" fmla="*/ 0 w 7955280"/>
                                <a:gd name="connsiteY2" fmla="*/ 4358640 h 4358640"/>
                                <a:gd name="connsiteX3" fmla="*/ 7620 w 7955280"/>
                                <a:gd name="connsiteY3" fmla="*/ 0 h 4358640"/>
                                <a:gd name="connsiteX4" fmla="*/ 2308860 w 7955280"/>
                                <a:gd name="connsiteY4" fmla="*/ 0 h 43586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955280" h="4358640">
                                  <a:moveTo>
                                    <a:pt x="2308860" y="0"/>
                                  </a:moveTo>
                                  <a:lnTo>
                                    <a:pt x="7955280" y="4351020"/>
                                  </a:lnTo>
                                  <a:lnTo>
                                    <a:pt x="0" y="4358640"/>
                                  </a:lnTo>
                                  <a:lnTo>
                                    <a:pt x="7620" y="0"/>
                                  </a:lnTo>
                                  <a:lnTo>
                                    <a:pt x="23088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19191">
                                <a:alpha val="65490"/>
                              </a:srgb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8C39CE5" w14:textId="77777777" w:rsidR="00482C8F" w:rsidRDefault="00482C8F" w:rsidP="00482C8F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084" name="Rechteck 44"/>
                          <wps:cNvSpPr/>
                          <wps:spPr>
                            <a:xfrm>
                              <a:off x="376867" y="4787728"/>
                              <a:ext cx="685182" cy="1440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D034C2F" w14:textId="77777777" w:rsidR="00482C8F" w:rsidRDefault="00482C8F" w:rsidP="00482C8F">
                                <w:pPr>
                                  <w:pStyle w:val="NormalWeb"/>
                                  <w:spacing w:before="0" w:after="0"/>
                                </w:pPr>
                                <w:proofErr w:type="spellStart"/>
                                <w:r>
                                  <w:rPr>
                                    <w:rFonts w:ascii="Arial Unicode MS" w:hAnsi="Arial Unicode MS" w:cs="Arial Unicode MS" w:hint="eastAsia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de-DE"/>
                                  </w:rPr>
                                  <w:t>snow</w:t>
                                </w:r>
                                <w:proofErr w:type="spellEnd"/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085" name="Freihandform 45"/>
                          <wps:cNvSpPr/>
                          <wps:spPr>
                            <a:xfrm rot="10800000">
                              <a:off x="592045" y="4731071"/>
                              <a:ext cx="779214" cy="264731"/>
                            </a:xfrm>
                            <a:custGeom>
                              <a:avLst/>
                              <a:gdLst>
                                <a:gd name="connsiteX0" fmla="*/ 2308860 w 7955280"/>
                                <a:gd name="connsiteY0" fmla="*/ 0 h 4358640"/>
                                <a:gd name="connsiteX1" fmla="*/ 7955280 w 7955280"/>
                                <a:gd name="connsiteY1" fmla="*/ 4351020 h 4358640"/>
                                <a:gd name="connsiteX2" fmla="*/ 0 w 7955280"/>
                                <a:gd name="connsiteY2" fmla="*/ 4358640 h 4358640"/>
                                <a:gd name="connsiteX3" fmla="*/ 7620 w 7955280"/>
                                <a:gd name="connsiteY3" fmla="*/ 0 h 4358640"/>
                                <a:gd name="connsiteX4" fmla="*/ 2308860 w 7955280"/>
                                <a:gd name="connsiteY4" fmla="*/ 0 h 43586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955280" h="4358640">
                                  <a:moveTo>
                                    <a:pt x="2308860" y="0"/>
                                  </a:moveTo>
                                  <a:lnTo>
                                    <a:pt x="7955280" y="4351020"/>
                                  </a:lnTo>
                                  <a:lnTo>
                                    <a:pt x="0" y="4358640"/>
                                  </a:lnTo>
                                  <a:lnTo>
                                    <a:pt x="7620" y="0"/>
                                  </a:lnTo>
                                  <a:lnTo>
                                    <a:pt x="2308860" y="0"/>
                                  </a:lnTo>
                                  <a:close/>
                                </a:path>
                              </a:pathLst>
                            </a:custGeom>
                            <a:pattFill prst="wdUpDiag">
                              <a:fgClr>
                                <a:srgbClr val="E19191"/>
                              </a:fgClr>
                              <a:bgClr>
                                <a:schemeClr val="bg1"/>
                              </a:bgClr>
                            </a:patt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97CAD2C" w14:textId="77777777" w:rsidR="00482C8F" w:rsidRDefault="00482C8F" w:rsidP="00482C8F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086" name="Rechteck 46"/>
                          <wps:cNvSpPr/>
                          <wps:spPr>
                            <a:xfrm>
                              <a:off x="880077" y="4770996"/>
                              <a:ext cx="740010" cy="1440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4D61B61" w14:textId="77777777" w:rsidR="00482C8F" w:rsidRDefault="00482C8F" w:rsidP="00482C8F">
                                <w:pPr>
                                  <w:pStyle w:val="NormalWeb"/>
                                  <w:spacing w:before="0" w:after="0"/>
                                </w:pPr>
                                <w:proofErr w:type="spellStart"/>
                                <w:r>
                                  <w:rPr>
                                    <w:rFonts w:ascii="Arial Unicode MS" w:hAnsi="Arial Unicode MS" w:cs="Arial Unicode MS" w:hint="eastAsia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de-DE"/>
                                  </w:rPr>
                                  <w:t>snow</w:t>
                                </w:r>
                                <w:proofErr w:type="spellEnd"/>
                                <w:r>
                                  <w:rPr>
                                    <w:rFonts w:ascii="Arial Unicode MS" w:hAnsi="Arial Unicode MS" w:cs="Arial Unicode MS" w:hint="eastAsia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de-DE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 Unicode MS" w:hAnsi="Arial Unicode MS" w:cs="Arial Unicode MS" w:hint="eastAsia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de-DE"/>
                                  </w:rPr>
                                  <w:t>tile</w:t>
                                </w:r>
                                <w:proofErr w:type="spellEnd"/>
                              </w:p>
                            </w:txbxContent>
                          </wps:txbx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 xmlns:mo="http://schemas.microsoft.com/office/mac/office/2008/main" xmlns:mv="urn:schemas-microsoft-com:mac:vml">
            <w:pict>
              <v:group id="Group 13" o:spid="_x0000_s1049" style="width:487.6pt;height:258.2pt;mso-position-horizontal-relative:char;mso-position-vertical-relative:line" coordsize="89999,51125" o:gfxdata="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">
                <v:shape id="Picture 1074" o:spid="_x0000_s1050" type="#_x0000_t75" style="position:absolute;width:89999;height:51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faBnDAAAA3QAAAA8AAABkcnMvZG93bnJldi54bWxET01rwkAQvQv9D8sUetNdS9GSuopWhOLN&#10;tCk9TrNjEpqdjdltEv+9Kwje5vE+Z7EabC06an3lWMN0okAQ585UXGj4+tyNX0H4gGywdkwazuRh&#10;tXwYLTAxrucDdWkoRAxhn6CGMoQmkdLnJVn0E9cQR+7oWoshwraQpsU+httaPis1kxYrjg0lNvRe&#10;Uv6X/lsNuy3uu5P8Pc4L1aT9ZpP9DN+Z1k+Pw/oNRKAh3MU394eJ89X8Ba7fxBPk8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V9oGcMAAADdAAAADwAAAAAAAAAAAAAAAACf&#10;AgAAZHJzL2Rvd25yZXYueG1sUEsFBgAAAAAEAAQA9wAAAI8DAAAAAA==&#10;" fillcolor="#4f81bd [3204]" strokecolor="black [3213]">
                  <v:imagedata r:id="rId53" o:title=""/>
                </v:shape>
                <v:shape id="Freihandform 1" o:spid="_x0000_s1051" style="position:absolute;left:1603;top:2047;width:79553;height:43587;visibility:visible;mso-wrap-style:square;v-text-anchor:middle" coordsize="7955280,43586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+AHcIA&#10;AADdAAAADwAAAGRycy9kb3ducmV2LnhtbERP32vCMBB+F/wfwgm+zcTKNumMRTYKOmEwN9+P5mxL&#10;m0tpotb/fhkIvt3H9/NW2WBbcaHe1441zGcKBHHhTM2lht+f/GkJwgdkg61j0nAjD9l6PFphatyV&#10;v+lyCKWIIexT1FCF0KVS+qIii37mOuLInVxvMUTYl9L0eI3htpWJUi/SYs2xocKO3isqmsPZamhM&#10;uz/l7jOp5TJ8LNTuWH51R62nk2HzBiLQEB7iu3tr4nz1+gz/38QT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34AdwgAAAN0AAAAPAAAAAAAAAAAAAAAAAJgCAABkcnMvZG93&#10;bnJldi54bWxQSwUGAAAAAAQABAD1AAAAhwMAAAAA&#10;" adj="-11796480,,5400" path="m2308860,l7955280,4351020,,4358640,7620,,2308860,xe" fillcolor="#e19191" stroked="f" strokeweight="2pt">
                  <v:fill opacity="42919f"/>
                  <v:stroke joinstyle="miter"/>
                  <v:formulas/>
                  <v:path arrowok="t" o:connecttype="custom" o:connectlocs="2308860,0;7955280,4351020;0,4358640;7620,0;2308860,0" o:connectangles="0,0,0,0,0" textboxrect="0,0,7955280,4358640"/>
                  <v:textbox>
                    <w:txbxContent>
                      <w:p w:rsidR="00482C8F" w:rsidRDefault="00482C8F" w:rsidP="00482C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Diagramm 16" o:spid="_x0000_s1052" type="#_x0000_t75" style="position:absolute;left:42173;top:24711;width:12138;height:131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fVP4&#10;asMAAADdAAAADwAAAGRycy9kb3ducmV2LnhtbERPS2vCQBC+C/6HZYRepG58EEvqKsFS8FgfeB6y&#10;02wwOxuz25j217sFwdt8fM9ZbXpbi45aXzlWMJ0kIIgLpysuFZyOn69vIHxA1lg7JgW/5GGzHg5W&#10;mGl34z11h1CKGMI+QwUmhCaT0heGLPqJa4gj9+1aiyHCtpS6xVsMt7WcJUkqLVYcGww2tDVUXA4/&#10;VsHYl39pc53l5quT1dwtdvnHeaHUy6jP30EE6sNT/HDvdJyfLFP4/yaeINd3AA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H1T+GrDAAAA3QAAAA8AAAAAAAAAAAAAAAAAmwIAAGRycy9k&#10;b3ducmV2LnhtbFBLBQYAAAAABAAEAPMAAACLAwAAAAA=&#10;">
                  <v:imagedata r:id="rId54" o:title=""/>
                  <o:lock v:ext="edit" aspectratio="f"/>
                </v:shape>
                <v:shape id="Diagramm 18" o:spid="_x0000_s1053" type="#_x0000_t75" style="position:absolute;left:64765;top:10264;width:13113;height:1416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tPj8&#10;g8QAAADdAAAADwAAAGRycy9kb3ducmV2LnhtbERP22oCMRB9L/gPYQp9KZq1hSqrUbzQatunVT9g&#10;2IybpZvJskk1+vVGKPRtDuc603m0jThR52vHCoaDDARx6XTNlYLD/r0/BuEDssbGMSm4kIf5rPcw&#10;xVy7Mxd02oVKpBD2OSowIbS5lL40ZNEPXEucuKPrLIYEu0rqDs8p3DbyJcvepMWaU4PBllaGyp/d&#10;r1Xw+WFijOv1hi7F9/N29Vp8Xf1SqafHuJiACBTDv/jPvdVpfjYawf2bdIKc3Q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0+PyDxAAAAN0AAAAPAAAAAAAAAAAAAAAAAJsCAABkcnMv&#10;ZG93bnJldi54bWxQSwUGAAAAAAQABADzAAAAjAMAAAAA&#10;">
                  <v:imagedata r:id="rId55" o:title=""/>
                  <o:lock v:ext="edit" aspectratio="f"/>
                </v:shape>
                <v:rect id="_x0000_s1054" style="position:absolute;left:72848;top:42399;width:14886;height:24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9npsgA&#10;AADdAAAADwAAAGRycy9kb3ducmV2LnhtbESPT2vCQBDF70K/wzIFL0U3/qFK6ipSULQIUrXgcchO&#10;k9DsbJpdNe2n7xwK3mZ4b977zWzRukpdqQmlZwODfgKKOPO25NzA6bjqTUGFiGyx8kwGfijAYv7Q&#10;mWFq/Y3f6XqIuZIQDikaKGKsU61DVpDD0Pc1sWifvnEYZW1ybRu8Sbir9DBJnrXDkqWhwJpeC8q+&#10;DhdnILxtfX7+WD+NR8PpaLz3u+/fczCm+9guX0BFauPd/H+9sYKfTARXvpER9Pw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32emyAAAAN0AAAAPAAAAAAAAAAAAAAAAAJgCAABk&#10;cnMvZG93bnJldi54bWxQSwUGAAAAAAQABAD1AAAAjQMAAAAA&#10;" fillcolor="white [3212]" strokecolor="white [3212]" strokeweight="2pt">
                  <v:textbox inset="1mm,1mm,1mm,1mm">
                    <w:txbxContent>
                      <w:p w:rsidR="00482C8F" w:rsidRPr="00482C8F" w:rsidRDefault="00482C8F" w:rsidP="00EE2092">
                        <w:pPr>
                          <w:pStyle w:val="NormalWeb"/>
                          <w:adjustRightInd w:val="0"/>
                          <w:snapToGrid w:val="0"/>
                          <w:spacing w:before="0" w:after="0"/>
                          <w:rPr>
                            <w:sz w:val="10"/>
                            <w:szCs w:val="10"/>
                          </w:rPr>
                        </w:pPr>
                        <w:r w:rsidRPr="00482C8F">
                          <w:rPr>
                            <w:rFonts w:hint="eastAsia"/>
                            <w:sz w:val="10"/>
                            <w:szCs w:val="10"/>
                            <w:lang w:val="de-DE"/>
                          </w:rPr>
                          <w:t>C. Becker and J. Helmert, DWD</w:t>
                        </w:r>
                      </w:p>
                      <w:p w:rsidR="00482C8F" w:rsidRPr="00482C8F" w:rsidRDefault="00482C8F" w:rsidP="00482C8F">
                        <w:pPr>
                          <w:pStyle w:val="NormalWeb"/>
                          <w:rPr>
                            <w:sz w:val="10"/>
                            <w:szCs w:val="10"/>
                          </w:rPr>
                        </w:pPr>
                      </w:p>
                    </w:txbxContent>
                  </v:textbox>
                </v:rect>
                <v:shape id="Diagramm 23" o:spid="_x0000_s1055" type="#_x0000_t75" style="position:absolute;left:32427;top:6653;width:13024;height:1416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">
                  <v:imagedata r:id="rId56" o:title=""/>
                  <o:lock v:ext="edit" aspectratio="f"/>
                </v:shape>
                <v:line id="Gerade Verbindung 9" o:spid="_x0000_s1056" style="position:absolute;visibility:visible;mso-wrap-style:square" from="38769,13432" to="44999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yhHMQAAADdAAAADwAAAGRycy9kb3ducmV2LnhtbESPQYvCQAyF7wv+hyGCl0WnCrtKdZQi&#10;CMqeqoLX0IlttZMpnVHrv98cFvaW8F7e+7La9K5RT+pC7dnAdJKAIi68rbk0cD7txgtQISJbbDyT&#10;gTcF2KwHHytMrX9xTs9jLJWEcEjRQBVjm2odioocholviUW7+s5hlLUrte3wJeGu0bMk+dYOa5aG&#10;ClvaVlTcjw9nQOfzn21+01nRlNOvbH54sL98GjMa9tkSVKQ+/pv/rvdW8JOF8Ms3MoJ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bKEcxAAAAN0AAAAPAAAAAAAAAAAA&#10;AAAAAKECAABkcnMvZG93bnJldi54bWxQSwUGAAAAAAQABAD5AAAAkgMAAAAA&#10;" strokecolor="#00e6a8" strokeweight="2.25pt">
                  <v:stroke dashstyle="1 1"/>
                </v:line>
                <v:line id="Gerade Verbindung 34" o:spid="_x0000_s1057" style="position:absolute;flip:x y;visibility:visible;mso-wrap-style:square" from="35283,7200" to="38548,13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koCcMAAADdAAAADwAAAGRycy9kb3ducmV2LnhtbERP22oCMRB9L/Qfwgh9q4lSiq5GkWKp&#10;6Evd9gOGzewFN5MlSdddv74pCH2bw7nOejvYVvTkQ+NYw2yqQBAXzjRcafj+en9egAgR2WDrmDSM&#10;FGC7eXxYY2bclc/U57ESKYRDhhrqGLtMylDUZDFMXUecuNJ5izFBX0nj8ZrCbSvnSr1Kiw2nhho7&#10;equpuOQ/VsPH7aT8+Hnbu+N5WfblS06H46j102TYrUBEGuK/+O4+mDRfLWbw9006QW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JKAnDAAAA3QAAAA8AAAAAAAAAAAAA&#10;AAAAoQIAAGRycy9kb3ducmV2LnhtbFBLBQYAAAAABAAEAPkAAACRAwAAAAA=&#10;" strokecolor="#6e7300" strokeweight="2.25pt">
                  <v:stroke dashstyle="1 1"/>
                </v:line>
                <v:group id="Gruppieren 1034" o:spid="_x0000_s1058" style="position:absolute;left:3768;top:47273;width:12432;height:2685" coordorigin="3768,47273" coordsize="12432,26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dR1c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j6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3XUdXCAAAA3QAAAA8A&#10;AAAAAAAAAAAAAAAAqgIAAGRycy9kb3ducmV2LnhtbFBLBQYAAAAABAAEAPoAAACZAwAAAAA=&#10;">
                  <v:shape id="Freihandform 43" o:spid="_x0000_s1059" style="position:absolute;left:3768;top:47273;width:7792;height:2648;visibility:visible;mso-wrap-style:square;v-text-anchor:middle" coordsize="7955280,43586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/N1cIA&#10;AADdAAAADwAAAGRycy9kb3ducmV2LnhtbERP24rCMBB9F/yHMMK+2USFpVSjiCLsBYSt+j40Y1ts&#10;JqXJtt2/3ywI+zaHc53NbrSN6KnztWMNi0SBIC6cqbnUcL2c5ikIH5ANNo5Jww952G2nkw1mxg38&#10;RX0eShFD2GeooQqhzaT0RUUWfeJa4sjdXWcxRNiV0nQ4xHDbyKVSr9JizbGhwpYOFRWP/NtqeJjm&#10;835yH8tapuG4Uu+38tzetH6Zjfs1iEBj+Bc/3W8mzlfpCv6+iSf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r83VwgAAAN0AAAAPAAAAAAAAAAAAAAAAAJgCAABkcnMvZG93&#10;bnJldi54bWxQSwUGAAAAAAQABAD1AAAAhwMAAAAA&#10;" adj="-11796480,,5400" path="m2308860,l7955280,4351020,,4358640,7620,,2308860,xe" fillcolor="#e19191" stroked="f" strokeweight="2pt">
                    <v:fill opacity="42919f"/>
                    <v:stroke joinstyle="miter"/>
                    <v:formulas/>
                    <v:path arrowok="t" o:connecttype="custom" o:connectlocs="226151,0;779214,264268;0,264731;746,0;226151,0" o:connectangles="0,0,0,0,0" textboxrect="0,0,7955280,4358640"/>
                    <v:textbox>
                      <w:txbxContent>
                        <w:p w:rsidR="00482C8F" w:rsidRDefault="00482C8F" w:rsidP="00482C8F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rect id="Rechteck 44" o:spid="_x0000_s1060" style="position:absolute;left:3768;top:47877;width:6852;height:14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r2usMA&#10;AADdAAAADwAAAGRycy9kb3ducmV2LnhtbERPTWvCQBC9F/wPywi91Y1FSoiuEoqV5mhSKN7G7JjE&#10;ZmdDdo3Jv3cLhd7m8T5nsxtNKwbqXWNZwXIRgSAurW64UvBVfLzEIJxH1thaJgUTOdhtZ08bTLS9&#10;85GG3FcihLBLUEHtfZdI6cqaDLqF7YgDd7G9QR9gX0nd4z2Em1a+RtGbNNhwaKixo/eayp/8ZhS4&#10;85AVU5d+X0+uPKd7NsUqOyj1PB/TNQhPo/8X/7k/dZgfxSv4/SacIL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r2usMAAADdAAAADwAAAAAAAAAAAAAAAACYAgAAZHJzL2Rv&#10;d25yZXYueG1sUEsFBgAAAAAEAAQA9QAAAIgDAAAAAA==&#10;" filled="f" stroked="f" strokeweight="2pt">
                    <v:textbox>
                      <w:txbxContent>
                        <w:p w:rsidR="00482C8F" w:rsidRDefault="00482C8F" w:rsidP="00482C8F">
                          <w:pPr>
                            <w:pStyle w:val="NormalWeb"/>
                            <w:spacing w:before="0" w:after="0"/>
                          </w:pPr>
                          <w:r>
                            <w:rPr>
                              <w:rFonts w:ascii="Arial Unicode MS" w:hAnsi="Arial Unicode MS" w:cs="Arial Unicode MS" w:hint="eastAsia"/>
                              <w:b/>
                              <w:bCs/>
                              <w:color w:val="000000" w:themeColor="text1"/>
                              <w:kern w:val="24"/>
                              <w:sz w:val="14"/>
                              <w:szCs w:val="14"/>
                              <w:lang w:val="de-DE"/>
                            </w:rPr>
                            <w:t>snow</w:t>
                          </w:r>
                        </w:p>
                      </w:txbxContent>
                    </v:textbox>
                  </v:rect>
                  <v:shape id="Freihandform 45" o:spid="_x0000_s1061" style="position:absolute;left:5920;top:47310;width:7792;height:2648;rotation:180;visibility:visible;mso-wrap-style:square;v-text-anchor:middle" coordsize="7955280,43586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97CMMA&#10;AADdAAAADwAAAGRycy9kb3ducmV2LnhtbERPTWsCMRC9C/6HMII3zVpQl9UoYqm0hx5qRfA2bMbN&#10;4maybNK47a83hUJv83ifs972thGROl87VjCbZiCIS6drrhScPl8mOQgfkDU2jknBN3nYboaDNRba&#10;3fmD4jFUIoWwL1CBCaEtpPSlIYt+6lrixF1dZzEk2FVSd3hP4baRT1m2kBZrTg0GW9obKm/HL6vg&#10;0i/jm6nys17G+SG+u2c+449S41G/W4EI1Id/8Z/7Vaf5WT6H32/SCX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097CMMAAADdAAAADwAAAAAAAAAAAAAAAACYAgAAZHJzL2Rv&#10;d25yZXYueG1sUEsFBgAAAAAEAAQA9QAAAIgDAAAAAA==&#10;" adj="-11796480,,5400" path="m2308860,l7955280,4351020,,4358640,7620,,2308860,xe" fillcolor="#e19191" stroked="f" strokeweight="2pt">
                    <v:fill r:id="rId57" o:title="" color2="white [3212]" type="pattern"/>
                    <v:stroke joinstyle="miter"/>
                    <v:formulas/>
                    <v:path arrowok="t" o:connecttype="custom" o:connectlocs="226151,0;779214,264268;0,264731;746,0;226151,0" o:connectangles="0,0,0,0,0" textboxrect="0,0,7955280,4358640"/>
                    <v:textbox>
                      <w:txbxContent>
                        <w:p w:rsidR="00482C8F" w:rsidRDefault="00482C8F" w:rsidP="00482C8F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rect id="Rechteck 46" o:spid="_x0000_s1062" style="position:absolute;left:8800;top:47709;width:7400;height:14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TNVsMA&#10;AADdAAAADwAAAGRycy9kb3ducmV2LnhtbERPTWuDQBC9F/Iflgn0VteEEMS6CVKSkByrhdLb6E7V&#10;1p0Vd2PMv+8WCr3N431Otp9NLyYaXWdZwSqKQRDXVnfcKHgrj08JCOeRNfaWScGdHOx3i4cMU21v&#10;/EpT4RsRQtilqKD1fkildHVLBl1kB+LAfdrRoA9wbKQe8RbCTS/XcbyVBjsODS0O9NJS/V1cjQJX&#10;TZfyPuTvXx+urvIDm3JzOSn1uJzzZxCeZv8v/nOfdZgfJ1v4/SacI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TNVsMAAADdAAAADwAAAAAAAAAAAAAAAACYAgAAZHJzL2Rv&#10;d25yZXYueG1sUEsFBgAAAAAEAAQA9QAAAIgDAAAAAA==&#10;" filled="f" stroked="f" strokeweight="2pt">
                    <v:textbox>
                      <w:txbxContent>
                        <w:p w:rsidR="00482C8F" w:rsidRDefault="00482C8F" w:rsidP="00482C8F">
                          <w:pPr>
                            <w:pStyle w:val="NormalWeb"/>
                            <w:spacing w:before="0" w:after="0"/>
                          </w:pPr>
                          <w:r>
                            <w:rPr>
                              <w:rFonts w:ascii="Arial Unicode MS" w:hAnsi="Arial Unicode MS" w:cs="Arial Unicode MS" w:hint="eastAsia"/>
                              <w:b/>
                              <w:bCs/>
                              <w:color w:val="000000" w:themeColor="text1"/>
                              <w:kern w:val="24"/>
                              <w:sz w:val="14"/>
                              <w:szCs w:val="14"/>
                              <w:lang w:val="de-DE"/>
                            </w:rPr>
                            <w:t>snow tile</w:t>
                          </w:r>
                        </w:p>
                      </w:txbxContent>
                    </v:textbox>
                  </v:rect>
                </v:group>
                <w10:anchorlock/>
              </v:group>
            </w:pict>
          </mc:Fallback>
        </mc:AlternateContent>
      </w:r>
    </w:p>
    <w:p w14:paraId="7645C899" w14:textId="77777777" w:rsidR="00E26297" w:rsidRDefault="00E26297" w:rsidP="00E463A1">
      <w:pPr>
        <w:ind w:left="709" w:right="391" w:hanging="709"/>
        <w:jc w:val="both"/>
        <w:rPr>
          <w:i/>
          <w:sz w:val="20"/>
          <w:szCs w:val="20"/>
          <w:lang w:val="en-US"/>
        </w:rPr>
      </w:pPr>
    </w:p>
    <w:p w14:paraId="6E2D982E" w14:textId="79E7F278" w:rsidR="001B31F4" w:rsidRPr="005A526A" w:rsidRDefault="001B31F4" w:rsidP="00732EDF">
      <w:pPr>
        <w:ind w:left="840" w:right="250" w:hanging="840"/>
        <w:contextualSpacing/>
        <w:jc w:val="both"/>
        <w:rPr>
          <w:i/>
          <w:sz w:val="20"/>
          <w:szCs w:val="20"/>
          <w:lang w:val="en-US"/>
        </w:rPr>
      </w:pPr>
      <w:r w:rsidRPr="005A526A">
        <w:rPr>
          <w:i/>
          <w:sz w:val="20"/>
          <w:szCs w:val="20"/>
          <w:lang w:val="en-US"/>
        </w:rPr>
        <w:t>Fig</w:t>
      </w:r>
      <w:r w:rsidR="00F9287A">
        <w:rPr>
          <w:i/>
          <w:sz w:val="20"/>
          <w:szCs w:val="20"/>
          <w:lang w:val="en-US"/>
        </w:rPr>
        <w:t>ure</w:t>
      </w:r>
      <w:r w:rsidR="00E463A1">
        <w:rPr>
          <w:i/>
          <w:sz w:val="20"/>
          <w:szCs w:val="20"/>
          <w:lang w:val="en-US"/>
        </w:rPr>
        <w:t xml:space="preserve"> </w:t>
      </w:r>
      <w:r w:rsidRPr="005A526A">
        <w:rPr>
          <w:i/>
          <w:sz w:val="20"/>
          <w:szCs w:val="20"/>
          <w:lang w:val="en-US"/>
        </w:rPr>
        <w:t>3</w:t>
      </w:r>
      <w:r w:rsidR="00F9287A">
        <w:rPr>
          <w:i/>
          <w:sz w:val="20"/>
          <w:szCs w:val="20"/>
          <w:lang w:val="en-US"/>
        </w:rPr>
        <w:t>.</w:t>
      </w:r>
      <w:r w:rsidR="00540539">
        <w:rPr>
          <w:i/>
          <w:sz w:val="20"/>
          <w:szCs w:val="20"/>
          <w:lang w:val="en-US"/>
        </w:rPr>
        <w:tab/>
      </w:r>
      <w:r w:rsidRPr="005A526A">
        <w:rPr>
          <w:i/>
          <w:sz w:val="20"/>
          <w:szCs w:val="20"/>
          <w:lang w:val="en-US"/>
        </w:rPr>
        <w:t xml:space="preserve">Generation of the dominating tile structure for NUT=3 with tile attribute “snow-covered” of a heterogeneous land surface, partly covered with snow. </w:t>
      </w:r>
      <w:r w:rsidRPr="00300A93">
        <w:rPr>
          <w:i/>
          <w:sz w:val="20"/>
          <w:szCs w:val="20"/>
          <w:lang w:val="en-US"/>
        </w:rPr>
        <w:t>Dominating tiles are equipped with two attributes wher</w:t>
      </w:r>
      <w:r>
        <w:rPr>
          <w:i/>
          <w:sz w:val="20"/>
          <w:szCs w:val="20"/>
          <w:lang w:val="en-US"/>
        </w:rPr>
        <w:t>e applicable: “snow-covered” and</w:t>
      </w:r>
      <w:r w:rsidR="00540539">
        <w:rPr>
          <w:i/>
          <w:sz w:val="20"/>
          <w:szCs w:val="20"/>
          <w:lang w:val="en-US"/>
        </w:rPr>
        <w:t xml:space="preserve"> </w:t>
      </w:r>
      <w:r w:rsidRPr="00300A93">
        <w:rPr>
          <w:i/>
          <w:sz w:val="20"/>
          <w:szCs w:val="20"/>
          <w:lang w:val="en-US"/>
        </w:rPr>
        <w:t>”unmodified”. Shaded areas show the snow-covered tile fractions.</w:t>
      </w:r>
    </w:p>
    <w:p w14:paraId="66340DA0" w14:textId="77777777" w:rsidR="00540539" w:rsidRDefault="00540539" w:rsidP="001B31F4">
      <w:pPr>
        <w:jc w:val="both"/>
        <w:rPr>
          <w:lang w:val="en-US"/>
        </w:rPr>
      </w:pPr>
    </w:p>
    <w:p w14:paraId="75FBA922" w14:textId="77777777" w:rsidR="003D3F66" w:rsidRDefault="003D3F66" w:rsidP="001B31F4">
      <w:pPr>
        <w:jc w:val="both"/>
        <w:rPr>
          <w:lang w:val="en-US"/>
        </w:rPr>
      </w:pPr>
    </w:p>
    <w:p w14:paraId="529480C6" w14:textId="1321E184" w:rsidR="00540F48" w:rsidRDefault="001B31F4" w:rsidP="001B31F4">
      <w:pPr>
        <w:jc w:val="both"/>
        <w:rPr>
          <w:lang w:val="en-US"/>
        </w:rPr>
      </w:pPr>
      <w:r>
        <w:rPr>
          <w:lang w:val="en-US"/>
        </w:rPr>
        <w:t xml:space="preserve">The tiles used in a particular grid box </w:t>
      </w:r>
      <w:r w:rsidR="00F9287A">
        <w:rPr>
          <w:lang w:val="en-US"/>
        </w:rPr>
        <w:t xml:space="preserve">that </w:t>
      </w:r>
      <w:r>
        <w:rPr>
          <w:lang w:val="en-US"/>
        </w:rPr>
        <w:t>belong to the attribute are then divided into fractions of the attribute and fractions of the originating dominating tile (see Fig</w:t>
      </w:r>
      <w:r w:rsidR="00F9287A">
        <w:rPr>
          <w:lang w:val="en-US"/>
        </w:rPr>
        <w:t>ure</w:t>
      </w:r>
      <w:r>
        <w:rPr>
          <w:lang w:val="en-US"/>
        </w:rPr>
        <w:t xml:space="preserve"> 3).</w:t>
      </w:r>
    </w:p>
    <w:p w14:paraId="261D1CD9" w14:textId="77777777" w:rsidR="003D1288" w:rsidRPr="00D56D06" w:rsidRDefault="003D1288" w:rsidP="001B31F4">
      <w:pPr>
        <w:jc w:val="both"/>
        <w:rPr>
          <w:rFonts w:cs="Arial"/>
          <w:sz w:val="28"/>
          <w:szCs w:val="28"/>
        </w:rPr>
      </w:pPr>
    </w:p>
    <w:sectPr w:rsidR="003D1288" w:rsidRPr="00D56D06" w:rsidSect="00540F48">
      <w:headerReference w:type="even" r:id="rId58"/>
      <w:headerReference w:type="default" r:id="rId59"/>
      <w:footerReference w:type="even" r:id="rId60"/>
      <w:footerReference w:type="default" r:id="rId61"/>
      <w:footerReference w:type="first" r:id="rId62"/>
      <w:type w:val="oddPage"/>
      <w:pgSz w:w="11907" w:h="16839" w:code="9"/>
      <w:pgMar w:top="1009" w:right="1009" w:bottom="1009" w:left="1009" w:header="567" w:footer="62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2A526F" w14:textId="77777777" w:rsidR="00D330E9" w:rsidRDefault="00D330E9">
      <w:r>
        <w:separator/>
      </w:r>
    </w:p>
  </w:endnote>
  <w:endnote w:type="continuationSeparator" w:id="0">
    <w:p w14:paraId="359A9421" w14:textId="77777777" w:rsidR="00D330E9" w:rsidRDefault="00D330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8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s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G明朝L">
    <w:charset w:val="80"/>
    <w:family w:val="auto"/>
    <w:pitch w:val="variable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‚l‚r –¾’©">
    <w:altName w:val="ＭＳ 明朝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Roman-WP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Bitstream Vera Sans">
    <w:altName w:val="Times New Roman"/>
    <w:charset w:val="00"/>
    <w:family w:val="auto"/>
    <w:pitch w:val="variable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hicago">
    <w:altName w:val="Arial"/>
    <w:panose1 w:val="00000000000000000000"/>
    <w:charset w:val="4D"/>
    <w:family w:val="auto"/>
    <w:notTrueType/>
    <w:pitch w:val="default"/>
  </w:font>
  <w:font w:name="Font14762">
    <w:altName w:val="Times New Roman"/>
    <w:panose1 w:val="00000000000000000000"/>
    <w:charset w:val="4D"/>
    <w:family w:val="auto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imbus Sans L">
    <w:altName w:val="Arial"/>
    <w:charset w:val="00"/>
    <w:family w:val="swiss"/>
    <w:pitch w:val="variable"/>
  </w:font>
  <w:font w:name="HG Mincho Light J">
    <w:altName w:val="msmincho"/>
    <w:charset w:val="00"/>
    <w:family w:val="auto"/>
    <w:pitch w:val="variable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 PL KaitiM GB">
    <w:altName w:val="Times New Roman"/>
    <w:charset w:val="00"/>
    <w:family w:val="auto"/>
    <w:pitch w:val="variable"/>
  </w:font>
  <w:font w:name="Lohit Hindi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CE82F0" w14:textId="77777777" w:rsidR="003D1288" w:rsidRDefault="003D1288">
    <w:pPr>
      <w:pStyle w:val="Footer"/>
    </w:pPr>
    <w:r>
      <w:rPr>
        <w:rFonts w:cs="Arial"/>
        <w:b/>
        <w:bCs/>
        <w:color w:val="231F20"/>
        <w:sz w:val="20"/>
        <w:szCs w:val="20"/>
        <w:lang w:eastAsia="ja-JP"/>
      </w:rPr>
      <w:t xml:space="preserve">I.2 – </w:t>
    </w:r>
    <w:proofErr w:type="spellStart"/>
    <w:r>
      <w:rPr>
        <w:rFonts w:cs="Arial"/>
        <w:b/>
        <w:bCs/>
        <w:color w:val="231F20"/>
        <w:sz w:val="16"/>
        <w:szCs w:val="16"/>
        <w:lang w:eastAsia="ja-JP"/>
      </w:rPr>
      <w:t>Att.I</w:t>
    </w:r>
    <w:r w:rsidR="001B31F4">
      <w:rPr>
        <w:rFonts w:cs="Arial"/>
        <w:b/>
        <w:bCs/>
        <w:color w:val="231F20"/>
        <w:sz w:val="16"/>
        <w:szCs w:val="16"/>
        <w:lang w:eastAsia="ja-JP"/>
      </w:rPr>
      <w:t>V</w:t>
    </w:r>
    <w:proofErr w:type="spellEnd"/>
    <w:r>
      <w:rPr>
        <w:rFonts w:cs="Arial"/>
        <w:b/>
        <w:bCs/>
        <w:color w:val="231F20"/>
        <w:sz w:val="16"/>
        <w:szCs w:val="16"/>
        <w:lang w:eastAsia="ja-JP"/>
      </w:rPr>
      <w:t xml:space="preserve">/GRIB — </w:t>
    </w:r>
    <w:r w:rsidR="0097122E">
      <w:fldChar w:fldCharType="begin"/>
    </w:r>
    <w:r w:rsidR="0097122E">
      <w:instrText xml:space="preserve"> PAGE   \* MERGEFORMAT </w:instrText>
    </w:r>
    <w:r w:rsidR="0097122E">
      <w:fldChar w:fldCharType="separate"/>
    </w:r>
    <w:r w:rsidR="004A3BB4" w:rsidRPr="004A3BB4">
      <w:rPr>
        <w:rFonts w:cs="Arial"/>
        <w:b/>
        <w:bCs/>
        <w:noProof/>
        <w:color w:val="231F20"/>
        <w:sz w:val="16"/>
        <w:szCs w:val="16"/>
        <w:lang w:eastAsia="ja-JP"/>
      </w:rPr>
      <w:t>4</w:t>
    </w:r>
    <w:r w:rsidR="0097122E">
      <w:rPr>
        <w:rFonts w:cs="Arial"/>
        <w:b/>
        <w:bCs/>
        <w:noProof/>
        <w:color w:val="231F20"/>
        <w:sz w:val="16"/>
        <w:szCs w:val="16"/>
        <w:lang w:eastAsia="ja-JP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9B0380" w14:textId="24A36361" w:rsidR="003D1288" w:rsidRPr="0058282A" w:rsidRDefault="003D1288" w:rsidP="003D1288">
    <w:pPr>
      <w:pStyle w:val="a30"/>
      <w:tabs>
        <w:tab w:val="clear" w:pos="0"/>
        <w:tab w:val="left" w:pos="8276"/>
        <w:tab w:val="right" w:pos="9889"/>
      </w:tabs>
    </w:pPr>
    <w:r>
      <w:rPr>
        <w:rFonts w:cs="Arial"/>
        <w:b w:val="0"/>
        <w:bCs w:val="0"/>
        <w:color w:val="231F20"/>
        <w:sz w:val="20"/>
        <w:szCs w:val="20"/>
        <w:lang w:eastAsia="ja-JP"/>
      </w:rPr>
      <w:tab/>
    </w:r>
    <w:r>
      <w:rPr>
        <w:rFonts w:cs="Arial"/>
        <w:b w:val="0"/>
        <w:bCs w:val="0"/>
        <w:color w:val="231F20"/>
        <w:sz w:val="20"/>
        <w:szCs w:val="20"/>
        <w:lang w:eastAsia="ja-JP"/>
      </w:rPr>
      <w:tab/>
    </w:r>
    <w:r>
      <w:rPr>
        <w:rFonts w:cs="Arial"/>
        <w:b w:val="0"/>
        <w:bCs w:val="0"/>
        <w:color w:val="231F20"/>
        <w:sz w:val="20"/>
        <w:szCs w:val="20"/>
        <w:lang w:eastAsia="ja-JP"/>
      </w:rPr>
      <w:tab/>
    </w:r>
    <w:r>
      <w:rPr>
        <w:rFonts w:cs="Arial"/>
        <w:b w:val="0"/>
        <w:bCs w:val="0"/>
        <w:color w:val="231F20"/>
        <w:sz w:val="20"/>
        <w:szCs w:val="20"/>
        <w:lang w:eastAsia="ja-JP"/>
      </w:rPr>
      <w:tab/>
    </w:r>
    <w:r w:rsidRPr="0058282A">
      <w:rPr>
        <w:rFonts w:cs="Arial"/>
        <w:bCs w:val="0"/>
        <w:color w:val="231F20"/>
        <w:sz w:val="20"/>
        <w:szCs w:val="20"/>
        <w:lang w:eastAsia="ja-JP"/>
      </w:rPr>
      <w:t xml:space="preserve">I.2 – </w:t>
    </w:r>
    <w:proofErr w:type="spellStart"/>
    <w:r w:rsidRPr="0058282A">
      <w:rPr>
        <w:rFonts w:cs="Arial"/>
        <w:bCs w:val="0"/>
        <w:color w:val="231F20"/>
        <w:sz w:val="16"/>
        <w:szCs w:val="16"/>
        <w:lang w:eastAsia="ja-JP"/>
      </w:rPr>
      <w:t>Att.I</w:t>
    </w:r>
    <w:r w:rsidR="001B31F4" w:rsidRPr="0058282A">
      <w:rPr>
        <w:rFonts w:cs="Arial"/>
        <w:bCs w:val="0"/>
        <w:color w:val="231F20"/>
        <w:sz w:val="16"/>
        <w:szCs w:val="16"/>
        <w:lang w:eastAsia="ja-JP"/>
      </w:rPr>
      <w:t>V</w:t>
    </w:r>
    <w:proofErr w:type="spellEnd"/>
    <w:r w:rsidRPr="0058282A">
      <w:rPr>
        <w:rFonts w:cs="Arial"/>
        <w:bCs w:val="0"/>
        <w:color w:val="231F20"/>
        <w:sz w:val="16"/>
        <w:szCs w:val="16"/>
        <w:lang w:eastAsia="ja-JP"/>
      </w:rPr>
      <w:t xml:space="preserve">/GRIB — </w:t>
    </w:r>
    <w:r w:rsidRPr="0058282A">
      <w:rPr>
        <w:rStyle w:val="style281"/>
      </w:rPr>
      <w:fldChar w:fldCharType="begin"/>
    </w:r>
    <w:r w:rsidRPr="0058282A">
      <w:rPr>
        <w:rStyle w:val="style281"/>
      </w:rPr>
      <w:instrText xml:space="preserve"> PAGE </w:instrText>
    </w:r>
    <w:r w:rsidRPr="0058282A">
      <w:rPr>
        <w:rStyle w:val="style281"/>
      </w:rPr>
      <w:fldChar w:fldCharType="separate"/>
    </w:r>
    <w:r w:rsidR="004A3BB4">
      <w:rPr>
        <w:rStyle w:val="style281"/>
        <w:noProof/>
      </w:rPr>
      <w:t>3</w:t>
    </w:r>
    <w:r w:rsidRPr="0058282A">
      <w:rPr>
        <w:rStyle w:val="style281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E2EE75" w14:textId="77777777" w:rsidR="00D7032E" w:rsidRDefault="00D7032E" w:rsidP="008F381D">
    <w:pPr>
      <w:pStyle w:val="Footer"/>
      <w:jc w:val="right"/>
    </w:pPr>
    <w:r>
      <w:rPr>
        <w:rFonts w:cs="Arial"/>
        <w:b/>
        <w:bCs/>
        <w:color w:val="231F20"/>
        <w:sz w:val="20"/>
        <w:szCs w:val="20"/>
        <w:lang w:eastAsia="ja-JP"/>
      </w:rPr>
      <w:t xml:space="preserve">I.2 – </w:t>
    </w:r>
    <w:proofErr w:type="spellStart"/>
    <w:r>
      <w:rPr>
        <w:rFonts w:cs="Arial"/>
        <w:b/>
        <w:bCs/>
        <w:color w:val="231F20"/>
        <w:sz w:val="16"/>
        <w:szCs w:val="16"/>
        <w:lang w:eastAsia="ja-JP"/>
      </w:rPr>
      <w:t>Att.</w:t>
    </w:r>
    <w:r w:rsidR="00C4465F">
      <w:rPr>
        <w:rFonts w:cs="Arial"/>
        <w:b/>
        <w:bCs/>
        <w:color w:val="231F20"/>
        <w:sz w:val="16"/>
        <w:szCs w:val="16"/>
        <w:lang w:eastAsia="ja-JP"/>
      </w:rPr>
      <w:t>I</w:t>
    </w:r>
    <w:r w:rsidR="001B31F4">
      <w:rPr>
        <w:rFonts w:cs="Arial"/>
        <w:b/>
        <w:bCs/>
        <w:color w:val="231F20"/>
        <w:sz w:val="16"/>
        <w:szCs w:val="16"/>
        <w:lang w:eastAsia="ja-JP"/>
      </w:rPr>
      <w:t>V</w:t>
    </w:r>
    <w:proofErr w:type="spellEnd"/>
    <w:r>
      <w:rPr>
        <w:rFonts w:cs="Arial"/>
        <w:b/>
        <w:bCs/>
        <w:color w:val="231F20"/>
        <w:sz w:val="16"/>
        <w:szCs w:val="16"/>
        <w:lang w:eastAsia="ja-JP"/>
      </w:rPr>
      <w:t xml:space="preserve">/GRIB — </w:t>
    </w:r>
    <w:r>
      <w:fldChar w:fldCharType="begin"/>
    </w:r>
    <w:r>
      <w:instrText xml:space="preserve"> PAGE   \* MERGEFORMAT </w:instrText>
    </w:r>
    <w:r>
      <w:fldChar w:fldCharType="separate"/>
    </w:r>
    <w:r w:rsidR="004A3BB4" w:rsidRPr="004A3BB4">
      <w:rPr>
        <w:rFonts w:cs="Arial"/>
        <w:b/>
        <w:bCs/>
        <w:noProof/>
        <w:color w:val="231F20"/>
        <w:sz w:val="16"/>
        <w:szCs w:val="16"/>
        <w:lang w:eastAsia="ja-JP"/>
      </w:rPr>
      <w:t>1</w:t>
    </w:r>
    <w:r>
      <w:rPr>
        <w:rFonts w:cs="Arial"/>
        <w:b/>
        <w:bCs/>
        <w:noProof/>
        <w:color w:val="231F20"/>
        <w:sz w:val="16"/>
        <w:szCs w:val="16"/>
        <w:lang w:eastAsia="ja-JP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83B11" w14:textId="77777777" w:rsidR="00D330E9" w:rsidRDefault="00D330E9">
      <w:r>
        <w:separator/>
      </w:r>
    </w:p>
  </w:footnote>
  <w:footnote w:type="continuationSeparator" w:id="0">
    <w:p w14:paraId="2F5C17C4" w14:textId="77777777" w:rsidR="00D330E9" w:rsidRDefault="00D330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E91142" w14:textId="77777777" w:rsidR="00B715DE" w:rsidRPr="001E2E8F" w:rsidRDefault="00B715DE" w:rsidP="001E2E8F">
    <w:pPr>
      <w:pStyle w:val="Header"/>
      <w:jc w:val="center"/>
      <w:rPr>
        <w:sz w:val="16"/>
        <w:szCs w:val="16"/>
        <w:lang w:val="fr-CH"/>
      </w:rPr>
    </w:pPr>
    <w:r w:rsidRPr="001E2E8F">
      <w:rPr>
        <w:sz w:val="16"/>
        <w:szCs w:val="16"/>
        <w:lang w:val="fr-CH"/>
      </w:rPr>
      <w:t xml:space="preserve">ATTACHMENT </w:t>
    </w:r>
    <w:r w:rsidR="00C4465F">
      <w:rPr>
        <w:sz w:val="16"/>
        <w:szCs w:val="16"/>
        <w:lang w:val="fr-CH"/>
      </w:rPr>
      <w:t>I</w:t>
    </w:r>
    <w:r w:rsidR="001B31F4">
      <w:rPr>
        <w:sz w:val="16"/>
        <w:szCs w:val="16"/>
        <w:lang w:val="fr-CH"/>
      </w:rPr>
      <w:t>V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000884" w14:textId="77777777" w:rsidR="00B715DE" w:rsidRPr="001E2E8F" w:rsidRDefault="00DC17DB" w:rsidP="001E2E8F">
    <w:pPr>
      <w:pStyle w:val="Header"/>
      <w:jc w:val="center"/>
      <w:rPr>
        <w:sz w:val="16"/>
        <w:szCs w:val="16"/>
        <w:lang w:val="fr-CH"/>
      </w:rPr>
    </w:pPr>
    <w:r w:rsidRPr="001E2E8F">
      <w:rPr>
        <w:sz w:val="16"/>
        <w:szCs w:val="16"/>
        <w:lang w:val="fr-CH"/>
      </w:rPr>
      <w:t>ATTACHMENT I</w:t>
    </w:r>
    <w:r w:rsidR="001B31F4">
      <w:rPr>
        <w:sz w:val="16"/>
        <w:szCs w:val="16"/>
        <w:lang w:val="fr-CH"/>
      </w:rPr>
      <w:t>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1A9A06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lowerLetter"/>
      <w:pStyle w:val="Level1"/>
      <w:lvlText w:val="%1)"/>
      <w:lvlJc w:val="left"/>
      <w:pPr>
        <w:tabs>
          <w:tab w:val="num" w:pos="1440"/>
        </w:tabs>
        <w:ind w:left="1800" w:hanging="360"/>
      </w:pPr>
      <w:rPr>
        <w:b w:val="0"/>
        <w:i w:val="0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1800"/>
        </w:tabs>
        <w:ind w:left="2160" w:hanging="360"/>
      </w:pPr>
    </w:lvl>
    <w:lvl w:ilvl="2">
      <w:start w:val="1"/>
      <w:numFmt w:val="bullet"/>
      <w:lvlText w:val="—"/>
      <w:lvlJc w:val="left"/>
      <w:pPr>
        <w:tabs>
          <w:tab w:val="num" w:pos="2160"/>
        </w:tabs>
        <w:ind w:left="2520" w:hanging="360"/>
      </w:pPr>
      <w:rPr>
        <w:rFonts w:ascii="OpenSymbol" w:hAnsi="OpenSymbol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Heading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Heading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Heading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Heading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pStyle w:val="2Para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/>
        <w:b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sz w:val="22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upperLetter"/>
      <w:pStyle w:val="a2"/>
      <w:suff w:val="space"/>
      <w:lvlText w:val="Annex %1"/>
      <w:lvlJc w:val="left"/>
      <w:pPr>
        <w:tabs>
          <w:tab w:val="num" w:pos="0"/>
        </w:tabs>
        <w:ind w:left="0" w:firstLine="0"/>
      </w:pPr>
      <w:rPr>
        <w:b/>
        <w:i w:val="0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4">
    <w:nsid w:val="00000004"/>
    <w:multiLevelType w:val="singleLevel"/>
    <w:tmpl w:val="00000004"/>
    <w:name w:val="WW8Num4"/>
    <w:lvl w:ilvl="0">
      <w:numFmt w:val="bullet"/>
      <w:pStyle w:val="Note123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</w:abstractNum>
  <w:abstractNum w:abstractNumId="5">
    <w:nsid w:val="00000005"/>
    <w:multiLevelType w:val="multilevel"/>
    <w:tmpl w:val="00000005"/>
    <w:name w:val="WW8Num5"/>
    <w:lvl w:ilvl="0">
      <w:start w:val="1"/>
      <w:numFmt w:val="bullet"/>
      <w:pStyle w:val="Not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3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00000006"/>
    <w:multiLevelType w:val="multilevel"/>
    <w:tmpl w:val="00000006"/>
    <w:name w:val="WW8Num6"/>
    <w:lvl w:ilvl="0">
      <w:start w:val="1"/>
      <w:numFmt w:val="decimal"/>
      <w:pStyle w:val="1Para"/>
      <w:lvlText w:val="8.%1."/>
      <w:lvlJc w:val="left"/>
      <w:pPr>
        <w:tabs>
          <w:tab w:val="num" w:pos="360"/>
        </w:tabs>
        <w:ind w:left="0" w:firstLine="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3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pStyle w:val="Paragrapha"/>
      <w:lvlText w:val="7.%1."/>
      <w:lvlJc w:val="left"/>
      <w:pPr>
        <w:tabs>
          <w:tab w:val="num" w:pos="360"/>
        </w:tabs>
        <w:ind w:left="360" w:firstLine="0"/>
      </w:pPr>
    </w:lvl>
    <w:lvl w:ilvl="1">
      <w:start w:val="1"/>
      <w:numFmt w:val="decimal"/>
      <w:lvlText w:val="7.4.%2."/>
      <w:lvlJc w:val="left"/>
      <w:pPr>
        <w:tabs>
          <w:tab w:val="num" w:pos="1152"/>
        </w:tabs>
        <w:ind w:left="360" w:firstLine="0"/>
      </w:pPr>
    </w:lvl>
    <w:lvl w:ilvl="2">
      <w:start w:val="1"/>
      <w:numFmt w:val="decimal"/>
      <w:lvlText w:val="3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8">
    <w:nsid w:val="00000008"/>
    <w:multiLevelType w:val="singleLevel"/>
    <w:tmpl w:val="00000008"/>
    <w:name w:val="WW8Num8"/>
    <w:lvl w:ilvl="0">
      <w:start w:val="1"/>
      <w:numFmt w:val="bullet"/>
      <w:pStyle w:val="Heading1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3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0000000A"/>
    <w:multiLevelType w:val="multilevel"/>
    <w:tmpl w:val="0000000A"/>
    <w:name w:val="WW8Num10"/>
    <w:lvl w:ilvl="0">
      <w:start w:val="1"/>
      <w:numFmt w:val="bullet"/>
      <w:pStyle w:val="WW-Tableau1111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cs="Lucidasans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MS Mincho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MS Mincho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">
    <w:nsid w:val="0000000B"/>
    <w:multiLevelType w:val="singleLevel"/>
    <w:tmpl w:val="0000000B"/>
    <w:name w:val="WW8Num11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pStyle w:val="numberpara"/>
      <w:lvlText w:val="%1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</w:lvl>
    <w:lvl w:ilvl="2">
      <w:start w:val="1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3">
    <w:nsid w:val="0000000D"/>
    <w:multiLevelType w:val="single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4">
    <w:nsid w:val="0000000E"/>
    <w:multiLevelType w:val="single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</w:abstractNum>
  <w:abstractNum w:abstractNumId="15">
    <w:nsid w:val="0000000F"/>
    <w:multiLevelType w:val="multilevel"/>
    <w:tmpl w:val="0000000F"/>
    <w:name w:val="WW8Num15"/>
    <w:lvl w:ilvl="0">
      <w:start w:val="1"/>
      <w:numFmt w:val="lowerLetter"/>
      <w:pStyle w:val="List-"/>
      <w:lvlText w:val="%1)"/>
      <w:lvlJc w:val="left"/>
      <w:pPr>
        <w:tabs>
          <w:tab w:val="num" w:pos="1440"/>
        </w:tabs>
        <w:ind w:left="1800" w:hanging="360"/>
      </w:pPr>
      <w:rPr>
        <w:rFonts w:ascii="Wingdings" w:hAnsi="Wingdings"/>
      </w:rPr>
    </w:lvl>
    <w:lvl w:ilvl="1">
      <w:start w:val="1"/>
      <w:numFmt w:val="decimal"/>
      <w:lvlText w:val="%2)"/>
      <w:lvlJc w:val="left"/>
      <w:pPr>
        <w:tabs>
          <w:tab w:val="num" w:pos="1800"/>
        </w:tabs>
        <w:ind w:left="2160" w:hanging="360"/>
      </w:pPr>
    </w:lvl>
    <w:lvl w:ilvl="2">
      <w:start w:val="1"/>
      <w:numFmt w:val="bullet"/>
      <w:lvlText w:val="—"/>
      <w:lvlJc w:val="left"/>
      <w:pPr>
        <w:tabs>
          <w:tab w:val="num" w:pos="2160"/>
        </w:tabs>
        <w:ind w:left="2520" w:hanging="360"/>
      </w:pPr>
      <w:rPr>
        <w:rFonts w:ascii="OpenSymbol" w:hAnsi="OpenSymbol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6">
    <w:nsid w:val="00000010"/>
    <w:multiLevelType w:val="singleLevel"/>
    <w:tmpl w:val="00000010"/>
    <w:name w:val="WW8Num1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7">
    <w:nsid w:val="00000011"/>
    <w:multiLevelType w:val="multilevel"/>
    <w:tmpl w:val="00000011"/>
    <w:name w:val="WW8Num17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decimal"/>
      <w:lvlText w:val="7.%1.%2."/>
      <w:lvlJc w:val="left"/>
      <w:pPr>
        <w:tabs>
          <w:tab w:val="num" w:pos="1152"/>
        </w:tabs>
        <w:ind w:left="360" w:firstLine="0"/>
      </w:pPr>
    </w:lvl>
    <w:lvl w:ilvl="2">
      <w:start w:val="1"/>
      <w:numFmt w:val="decimal"/>
      <w:lvlText w:val="3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18">
    <w:nsid w:val="00000012"/>
    <w:multiLevelType w:val="singleLevel"/>
    <w:tmpl w:val="00000012"/>
    <w:name w:val="WW8Num1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OpenSymbol" w:hAnsi="OpenSymbol"/>
      </w:rPr>
    </w:lvl>
  </w:abstractNum>
  <w:abstractNum w:abstractNumId="19">
    <w:nsid w:val="00000013"/>
    <w:multiLevelType w:val="singleLevel"/>
    <w:tmpl w:val="00000013"/>
    <w:name w:val="WW8Num19"/>
    <w:lvl w:ilvl="0">
      <w:start w:val="1"/>
      <w:numFmt w:val="bullet"/>
      <w:pStyle w:val="Normalthorndale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</w:abstractNum>
  <w:abstractNum w:abstractNumId="20">
    <w:nsid w:val="00000014"/>
    <w:multiLevelType w:val="multilevel"/>
    <w:tmpl w:val="00000014"/>
    <w:name w:val="WW8Num20"/>
    <w:lvl w:ilvl="0">
      <w:start w:val="4"/>
      <w:numFmt w:val="decimal"/>
      <w:lvlText w:val="%1"/>
      <w:lvlJc w:val="left"/>
      <w:pPr>
        <w:tabs>
          <w:tab w:val="num" w:pos="720"/>
        </w:tabs>
        <w:ind w:left="720" w:hanging="720"/>
      </w:p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</w:lvl>
    <w:lvl w:ilvl="2">
      <w:start w:val="3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21">
    <w:nsid w:val="00000015"/>
    <w:multiLevelType w:val="multilevel"/>
    <w:tmpl w:val="00000015"/>
    <w:name w:val="WW8Num21"/>
    <w:lvl w:ilvl="0">
      <w:start w:val="1"/>
      <w:numFmt w:val="decimal"/>
      <w:lvlText w:val="5.%1."/>
      <w:lvlJc w:val="left"/>
      <w:pPr>
        <w:tabs>
          <w:tab w:val="num" w:pos="360"/>
        </w:tabs>
        <w:ind w:left="360" w:firstLine="0"/>
      </w:pPr>
    </w:lvl>
    <w:lvl w:ilvl="1">
      <w:start w:val="1"/>
      <w:numFmt w:val="decimal"/>
      <w:lvlText w:val="5.%1.%2."/>
      <w:lvlJc w:val="left"/>
      <w:pPr>
        <w:tabs>
          <w:tab w:val="num" w:pos="1152"/>
        </w:tabs>
        <w:ind w:left="360" w:firstLine="0"/>
      </w:pPr>
    </w:lvl>
    <w:lvl w:ilvl="2">
      <w:start w:val="1"/>
      <w:numFmt w:val="decimal"/>
      <w:lvlText w:val="3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22">
    <w:nsid w:val="00000016"/>
    <w:multiLevelType w:val="multilevel"/>
    <w:tmpl w:val="00000016"/>
    <w:name w:val="WW8Num22"/>
    <w:lvl w:ilvl="0">
      <w:start w:val="1"/>
      <w:numFmt w:val="decimal"/>
      <w:lvlText w:val="7.%1."/>
      <w:lvlJc w:val="left"/>
      <w:pPr>
        <w:tabs>
          <w:tab w:val="num" w:pos="360"/>
        </w:tabs>
        <w:ind w:left="360" w:firstLine="0"/>
      </w:pPr>
    </w:lvl>
    <w:lvl w:ilvl="1">
      <w:start w:val="1"/>
      <w:numFmt w:val="decimal"/>
      <w:lvlText w:val="7.%1.%2."/>
      <w:lvlJc w:val="left"/>
      <w:pPr>
        <w:tabs>
          <w:tab w:val="num" w:pos="1152"/>
        </w:tabs>
        <w:ind w:left="360" w:firstLine="0"/>
      </w:pPr>
    </w:lvl>
    <w:lvl w:ilvl="2">
      <w:start w:val="1"/>
      <w:numFmt w:val="decimal"/>
      <w:lvlText w:val="3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23">
    <w:nsid w:val="05F5491D"/>
    <w:multiLevelType w:val="hybridMultilevel"/>
    <w:tmpl w:val="F7F86AA0"/>
    <w:lvl w:ilvl="0" w:tplc="4914080E">
      <w:start w:val="1"/>
      <w:numFmt w:val="bullet"/>
      <w:pStyle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MS Mincho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MS Mincho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MS Mincho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074E7484"/>
    <w:multiLevelType w:val="hybridMultilevel"/>
    <w:tmpl w:val="9104E1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083D3699"/>
    <w:multiLevelType w:val="hybridMultilevel"/>
    <w:tmpl w:val="B82CFD5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09565FC0"/>
    <w:multiLevelType w:val="hybridMultilevel"/>
    <w:tmpl w:val="04E657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0D1C245C"/>
    <w:multiLevelType w:val="hybridMultilevel"/>
    <w:tmpl w:val="1C8EB940"/>
    <w:lvl w:ilvl="0" w:tplc="2AC88522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208826A1"/>
    <w:multiLevelType w:val="hybridMultilevel"/>
    <w:tmpl w:val="74AE978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2138291C"/>
    <w:multiLevelType w:val="multilevel"/>
    <w:tmpl w:val="24F8C908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0" w:firstLine="0"/>
      </w:pPr>
      <w:rPr>
        <w:rFonts w:ascii="OpenSymbol" w:eastAsia="OpenSymbol" w:hAnsi="OpenSymbol" w:cs="Helvetica"/>
      </w:rPr>
    </w:lvl>
    <w:lvl w:ilvl="2">
      <w:numFmt w:val="bullet"/>
      <w:lvlText w:val="▪"/>
      <w:lvlJc w:val="left"/>
      <w:pPr>
        <w:ind w:left="0" w:firstLine="0"/>
      </w:pPr>
      <w:rPr>
        <w:rFonts w:ascii="OpenSymbol" w:eastAsia="OpenSymbol" w:hAnsi="OpenSymbol" w:cs="Helvetica"/>
      </w:rPr>
    </w:lvl>
    <w:lvl w:ilvl="3">
      <w:numFmt w:val="bullet"/>
      <w:lvlText w:val="•"/>
      <w:lvlJc w:val="left"/>
      <w:pPr>
        <w:ind w:left="0" w:firstLine="0"/>
      </w:pPr>
      <w:rPr>
        <w:rFonts w:ascii="OpenSymbol" w:eastAsia="OpenSymbol" w:hAnsi="OpenSymbol" w:cs="Helvetica"/>
      </w:rPr>
    </w:lvl>
    <w:lvl w:ilvl="4">
      <w:numFmt w:val="bullet"/>
      <w:lvlText w:val="◦"/>
      <w:lvlJc w:val="left"/>
      <w:pPr>
        <w:ind w:left="0" w:firstLine="0"/>
      </w:pPr>
      <w:rPr>
        <w:rFonts w:ascii="OpenSymbol" w:eastAsia="OpenSymbol" w:hAnsi="OpenSymbol" w:cs="Helvetica"/>
      </w:rPr>
    </w:lvl>
    <w:lvl w:ilvl="5">
      <w:numFmt w:val="bullet"/>
      <w:lvlText w:val="▪"/>
      <w:lvlJc w:val="left"/>
      <w:pPr>
        <w:ind w:left="0" w:firstLine="0"/>
      </w:pPr>
      <w:rPr>
        <w:rFonts w:ascii="OpenSymbol" w:eastAsia="OpenSymbol" w:hAnsi="OpenSymbol" w:cs="Helvetica"/>
      </w:rPr>
    </w:lvl>
    <w:lvl w:ilvl="6">
      <w:numFmt w:val="bullet"/>
      <w:lvlText w:val="•"/>
      <w:lvlJc w:val="left"/>
      <w:pPr>
        <w:ind w:left="0" w:firstLine="0"/>
      </w:pPr>
      <w:rPr>
        <w:rFonts w:ascii="OpenSymbol" w:eastAsia="OpenSymbol" w:hAnsi="OpenSymbol" w:cs="Helvetica"/>
      </w:rPr>
    </w:lvl>
    <w:lvl w:ilvl="7">
      <w:numFmt w:val="bullet"/>
      <w:lvlText w:val="◦"/>
      <w:lvlJc w:val="left"/>
      <w:pPr>
        <w:ind w:left="0" w:firstLine="0"/>
      </w:pPr>
      <w:rPr>
        <w:rFonts w:ascii="OpenSymbol" w:eastAsia="OpenSymbol" w:hAnsi="OpenSymbol" w:cs="Helvetica"/>
      </w:rPr>
    </w:lvl>
    <w:lvl w:ilvl="8">
      <w:numFmt w:val="bullet"/>
      <w:lvlText w:val="▪"/>
      <w:lvlJc w:val="left"/>
      <w:pPr>
        <w:ind w:left="0" w:firstLine="0"/>
      </w:pPr>
      <w:rPr>
        <w:rFonts w:ascii="OpenSymbol" w:eastAsia="OpenSymbol" w:hAnsi="OpenSymbol" w:cs="Helvetica"/>
      </w:rPr>
    </w:lvl>
  </w:abstractNum>
  <w:abstractNum w:abstractNumId="30">
    <w:nsid w:val="21671EAA"/>
    <w:multiLevelType w:val="hybridMultilevel"/>
    <w:tmpl w:val="F33CFC32"/>
    <w:lvl w:ilvl="0" w:tplc="0ED68F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1">
    <w:nsid w:val="26FC3DC1"/>
    <w:multiLevelType w:val="hybridMultilevel"/>
    <w:tmpl w:val="C2BACF2E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9766179"/>
    <w:multiLevelType w:val="hybridMultilevel"/>
    <w:tmpl w:val="CBF4D3E8"/>
    <w:lvl w:ilvl="0" w:tplc="6622AC26">
      <w:numFmt w:val="decimal"/>
      <w:lvlText w:val="%1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301E3176"/>
    <w:multiLevelType w:val="hybridMultilevel"/>
    <w:tmpl w:val="9140B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367151F2"/>
    <w:multiLevelType w:val="hybridMultilevel"/>
    <w:tmpl w:val="578C088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77E1E6D"/>
    <w:multiLevelType w:val="hybridMultilevel"/>
    <w:tmpl w:val="F4F87490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3F8E5D7D"/>
    <w:multiLevelType w:val="hybridMultilevel"/>
    <w:tmpl w:val="8FE4B2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3FF13659"/>
    <w:multiLevelType w:val="hybridMultilevel"/>
    <w:tmpl w:val="57664F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13A22E2"/>
    <w:multiLevelType w:val="hybridMultilevel"/>
    <w:tmpl w:val="04E657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AD63882"/>
    <w:multiLevelType w:val="hybridMultilevel"/>
    <w:tmpl w:val="10C011A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0">
    <w:nsid w:val="4B9C6EDB"/>
    <w:multiLevelType w:val="hybridMultilevel"/>
    <w:tmpl w:val="36DAD9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EA96006"/>
    <w:multiLevelType w:val="hybridMultilevel"/>
    <w:tmpl w:val="4A3C37F0"/>
    <w:lvl w:ilvl="0" w:tplc="A746C4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2">
    <w:nsid w:val="500048B0"/>
    <w:multiLevelType w:val="multilevel"/>
    <w:tmpl w:val="3FE0DF78"/>
    <w:name w:val="WW8Num32"/>
    <w:lvl w:ilvl="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  <w:b/>
        <w:i w:val="0"/>
        <w:color w:val="auto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b/>
        <w:i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0" w:firstLine="0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0" w:firstLine="0"/>
      </w:pPr>
      <w:rPr>
        <w:rFonts w:hint="default"/>
        <w:b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0" w:firstLine="0"/>
      </w:pPr>
      <w:rPr>
        <w:rFonts w:hint="default"/>
        <w:b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rFonts w:hint="default"/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43">
    <w:nsid w:val="593E5F5D"/>
    <w:multiLevelType w:val="hybridMultilevel"/>
    <w:tmpl w:val="CEB6D29E"/>
    <w:lvl w:ilvl="0" w:tplc="238610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4">
    <w:nsid w:val="5D566DCA"/>
    <w:multiLevelType w:val="hybridMultilevel"/>
    <w:tmpl w:val="6AE67128"/>
    <w:lvl w:ilvl="0" w:tplc="04070015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E86145D"/>
    <w:multiLevelType w:val="hybridMultilevel"/>
    <w:tmpl w:val="D6F282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053183E"/>
    <w:multiLevelType w:val="hybridMultilevel"/>
    <w:tmpl w:val="7BA25702"/>
    <w:lvl w:ilvl="0" w:tplc="04090001">
      <w:start w:val="1"/>
      <w:numFmt w:val="bullet"/>
      <w:lvlText w:val="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47">
    <w:nsid w:val="63AC1B04"/>
    <w:multiLevelType w:val="multilevel"/>
    <w:tmpl w:val="198A1E30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</w:abstractNum>
  <w:abstractNum w:abstractNumId="48">
    <w:nsid w:val="64B54E4E"/>
    <w:multiLevelType w:val="hybridMultilevel"/>
    <w:tmpl w:val="7570D1BC"/>
    <w:lvl w:ilvl="0" w:tplc="4CE203E8">
      <w:start w:val="1"/>
      <w:numFmt w:val="decimal"/>
      <w:lvlText w:val="(%1)"/>
      <w:lvlJc w:val="left"/>
      <w:pPr>
        <w:tabs>
          <w:tab w:val="num" w:pos="844"/>
        </w:tabs>
        <w:ind w:left="844" w:hanging="674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65040419"/>
    <w:multiLevelType w:val="hybridMultilevel"/>
    <w:tmpl w:val="C37E5AC2"/>
    <w:lvl w:ilvl="0" w:tplc="04090001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MS Mincho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MS Mincho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MS Mincho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0">
    <w:nsid w:val="65762AD2"/>
    <w:multiLevelType w:val="hybridMultilevel"/>
    <w:tmpl w:val="D3C24A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51">
    <w:nsid w:val="65791566"/>
    <w:multiLevelType w:val="hybridMultilevel"/>
    <w:tmpl w:val="226E4FA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73E7854"/>
    <w:multiLevelType w:val="multilevel"/>
    <w:tmpl w:val="A1802530"/>
    <w:lvl w:ilvl="0">
      <w:start w:val="15"/>
      <w:numFmt w:val="decimal"/>
      <w:lvlText w:val="%1"/>
      <w:lvlJc w:val="left"/>
      <w:pPr>
        <w:ind w:left="0" w:hanging="1440"/>
      </w:pPr>
    </w:lvl>
    <w:lvl w:ilvl="1">
      <w:start w:val="9"/>
      <w:numFmt w:val="decimal"/>
      <w:lvlText w:val="%1.%2"/>
      <w:lvlJc w:val="left"/>
      <w:pPr>
        <w:ind w:left="0" w:hanging="1440"/>
      </w:pPr>
    </w:lvl>
    <w:lvl w:ilvl="2">
      <w:start w:val="1"/>
      <w:numFmt w:val="decimal"/>
      <w:lvlText w:val="%1.%2.%3"/>
      <w:lvlJc w:val="left"/>
      <w:pPr>
        <w:ind w:left="8160" w:hanging="1440"/>
      </w:pPr>
      <w:rPr>
        <w:rFonts w:ascii="Arial" w:eastAsia="Arial" w:hAnsi="Arial" w:cs="Times New Roman" w:hint="default"/>
        <w:b/>
        <w:bCs/>
        <w:spacing w:val="1"/>
        <w:w w:val="104"/>
        <w:position w:val="2"/>
        <w:sz w:val="17"/>
        <w:szCs w:val="17"/>
      </w:rPr>
    </w:lvl>
    <w:lvl w:ilvl="3">
      <w:start w:val="1"/>
      <w:numFmt w:val="decimal"/>
      <w:lvlText w:val="%1.%2.%3.%4"/>
      <w:lvlJc w:val="left"/>
      <w:pPr>
        <w:ind w:left="1800" w:hanging="1440"/>
      </w:pPr>
      <w:rPr>
        <w:rFonts w:ascii="Arial" w:eastAsia="Arial" w:hAnsi="Arial" w:cs="Times New Roman" w:hint="default"/>
        <w:b/>
        <w:bCs/>
        <w:spacing w:val="1"/>
        <w:w w:val="104"/>
        <w:sz w:val="17"/>
        <w:szCs w:val="17"/>
      </w:rPr>
    </w:lvl>
    <w:lvl w:ilvl="4">
      <w:start w:val="1"/>
      <w:numFmt w:val="decimal"/>
      <w:lvlText w:val="(%5)"/>
      <w:lvlJc w:val="left"/>
      <w:pPr>
        <w:ind w:left="0" w:hanging="480"/>
      </w:pPr>
      <w:rPr>
        <w:rFonts w:ascii="Arial" w:eastAsia="Arial" w:hAnsi="Arial" w:cs="Times New Roman" w:hint="default"/>
        <w:b/>
        <w:bCs/>
        <w:w w:val="99"/>
        <w:sz w:val="16"/>
        <w:szCs w:val="16"/>
      </w:rPr>
    </w:lvl>
    <w:lvl w:ilvl="5">
      <w:start w:val="1"/>
      <w:numFmt w:val="bullet"/>
      <w:lvlText w:val="•"/>
      <w:lvlJc w:val="left"/>
      <w:pPr>
        <w:ind w:left="0" w:firstLine="0"/>
      </w:pPr>
    </w:lvl>
    <w:lvl w:ilvl="6">
      <w:start w:val="1"/>
      <w:numFmt w:val="bullet"/>
      <w:lvlText w:val="•"/>
      <w:lvlJc w:val="left"/>
      <w:pPr>
        <w:ind w:left="0" w:firstLine="0"/>
      </w:pPr>
    </w:lvl>
    <w:lvl w:ilvl="7">
      <w:start w:val="1"/>
      <w:numFmt w:val="bullet"/>
      <w:lvlText w:val="•"/>
      <w:lvlJc w:val="left"/>
      <w:pPr>
        <w:ind w:left="0" w:firstLine="0"/>
      </w:pPr>
    </w:lvl>
    <w:lvl w:ilvl="8">
      <w:start w:val="1"/>
      <w:numFmt w:val="bullet"/>
      <w:lvlText w:val="•"/>
      <w:lvlJc w:val="left"/>
      <w:pPr>
        <w:ind w:left="0" w:firstLine="0"/>
      </w:pPr>
    </w:lvl>
  </w:abstractNum>
  <w:abstractNum w:abstractNumId="53">
    <w:nsid w:val="6E631C70"/>
    <w:multiLevelType w:val="hybridMultilevel"/>
    <w:tmpl w:val="3684F2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6FF8424C"/>
    <w:multiLevelType w:val="hybridMultilevel"/>
    <w:tmpl w:val="2242946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MS Mincho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MS Mincho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MS Mincho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>
    <w:nsid w:val="702A4E4D"/>
    <w:multiLevelType w:val="hybridMultilevel"/>
    <w:tmpl w:val="C636C05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65D0ED4"/>
    <w:multiLevelType w:val="hybridMultilevel"/>
    <w:tmpl w:val="1FB4AFA6"/>
    <w:lvl w:ilvl="0" w:tplc="0C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MS Mincho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MS Mincho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MS Mincho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>
    <w:nsid w:val="773D3CCB"/>
    <w:multiLevelType w:val="hybridMultilevel"/>
    <w:tmpl w:val="48F092BE"/>
    <w:lvl w:ilvl="0" w:tplc="EB7EFEFA">
      <w:start w:val="1"/>
      <w:numFmt w:val="decimal"/>
      <w:pStyle w:val="ListBullet"/>
      <w:lvlText w:val="%1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7746033E"/>
    <w:multiLevelType w:val="hybridMultilevel"/>
    <w:tmpl w:val="2B06FE26"/>
    <w:lvl w:ilvl="0" w:tplc="FFFFFFFF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9">
    <w:nsid w:val="7EAE2AD5"/>
    <w:multiLevelType w:val="hybridMultilevel"/>
    <w:tmpl w:val="885E0DC8"/>
    <w:lvl w:ilvl="0" w:tplc="651A2646">
      <w:start w:val="1"/>
      <w:numFmt w:val="bullet"/>
      <w:lvlText w:val="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</w:rPr>
    </w:lvl>
    <w:lvl w:ilvl="1" w:tplc="6DB8A64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MS Mincho" w:hint="default"/>
      </w:rPr>
    </w:lvl>
    <w:lvl w:ilvl="2" w:tplc="08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MS Mincho" w:hint="default"/>
      </w:rPr>
    </w:lvl>
    <w:lvl w:ilvl="5" w:tplc="08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MS Mincho" w:hint="default"/>
      </w:rPr>
    </w:lvl>
    <w:lvl w:ilvl="8" w:tplc="08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10"/>
  </w:num>
  <w:num w:numId="10">
    <w:abstractNumId w:val="12"/>
  </w:num>
  <w:num w:numId="11">
    <w:abstractNumId w:val="15"/>
  </w:num>
  <w:num w:numId="12">
    <w:abstractNumId w:val="19"/>
  </w:num>
  <w:num w:numId="13">
    <w:abstractNumId w:val="47"/>
  </w:num>
  <w:num w:numId="14">
    <w:abstractNumId w:val="32"/>
  </w:num>
  <w:num w:numId="15">
    <w:abstractNumId w:val="57"/>
  </w:num>
  <w:num w:numId="16">
    <w:abstractNumId w:val="56"/>
  </w:num>
  <w:num w:numId="17">
    <w:abstractNumId w:val="53"/>
  </w:num>
  <w:num w:numId="18">
    <w:abstractNumId w:val="51"/>
  </w:num>
  <w:num w:numId="19">
    <w:abstractNumId w:val="46"/>
  </w:num>
  <w:num w:numId="20">
    <w:abstractNumId w:val="50"/>
  </w:num>
  <w:num w:numId="21">
    <w:abstractNumId w:val="24"/>
  </w:num>
  <w:num w:numId="22">
    <w:abstractNumId w:val="40"/>
  </w:num>
  <w:num w:numId="23">
    <w:abstractNumId w:val="23"/>
  </w:num>
  <w:num w:numId="24">
    <w:abstractNumId w:val="2"/>
  </w:num>
  <w:num w:numId="25">
    <w:abstractNumId w:val="54"/>
  </w:num>
  <w:num w:numId="26">
    <w:abstractNumId w:val="25"/>
  </w:num>
  <w:num w:numId="27">
    <w:abstractNumId w:val="28"/>
  </w:num>
  <w:num w:numId="28">
    <w:abstractNumId w:val="55"/>
  </w:num>
  <w:num w:numId="29">
    <w:abstractNumId w:val="34"/>
  </w:num>
  <w:num w:numId="30">
    <w:abstractNumId w:val="38"/>
  </w:num>
  <w:num w:numId="31">
    <w:abstractNumId w:val="39"/>
  </w:num>
  <w:num w:numId="32">
    <w:abstractNumId w:val="41"/>
  </w:num>
  <w:num w:numId="33">
    <w:abstractNumId w:val="30"/>
  </w:num>
  <w:num w:numId="34">
    <w:abstractNumId w:val="43"/>
  </w:num>
  <w:num w:numId="35">
    <w:abstractNumId w:val="26"/>
  </w:num>
  <w:num w:numId="36">
    <w:abstractNumId w:val="27"/>
  </w:num>
  <w:num w:numId="37">
    <w:abstractNumId w:val="33"/>
  </w:num>
  <w:num w:numId="38">
    <w:abstractNumId w:val="36"/>
  </w:num>
  <w:num w:numId="39">
    <w:abstractNumId w:val="45"/>
  </w:num>
  <w:num w:numId="40">
    <w:abstractNumId w:val="59"/>
  </w:num>
  <w:num w:numId="41">
    <w:abstractNumId w:val="29"/>
  </w:num>
  <w:num w:numId="42">
    <w:abstractNumId w:val="37"/>
  </w:num>
  <w:num w:numId="43">
    <w:abstractNumId w:val="49"/>
  </w:num>
  <w:num w:numId="44">
    <w:abstractNumId w:val="0"/>
  </w:num>
  <w:num w:numId="45">
    <w:abstractNumId w:val="58"/>
  </w:num>
  <w:num w:numId="46">
    <w:abstractNumId w:val="35"/>
  </w:num>
  <w:num w:numId="47">
    <w:abstractNumId w:val="31"/>
  </w:num>
  <w:num w:numId="48">
    <w:abstractNumId w:val="52"/>
    <w:lvlOverride w:ilvl="0">
      <w:startOverride w:val="15"/>
    </w:lvlOverride>
    <w:lvlOverride w:ilvl="1">
      <w:startOverride w:val="9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/>
    <w:lvlOverride w:ilvl="6"/>
    <w:lvlOverride w:ilvl="7"/>
    <w:lvlOverride w:ilvl="8"/>
  </w:num>
  <w:num w:numId="49">
    <w:abstractNumId w:val="48"/>
  </w:num>
  <w:num w:numId="50">
    <w:abstractNumId w:val="4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en-AU" w:vendorID="64" w:dllVersion="131078" w:nlCheck="1" w:checkStyle="1"/>
  <w:activeWritingStyle w:appName="MSWord" w:lang="fr-CA" w:vendorID="64" w:dllVersion="131078" w:nlCheck="1" w:checkStyle="1"/>
  <w:activeWritingStyle w:appName="MSWord" w:lang="ja-JP" w:vendorID="64" w:dllVersion="131078" w:nlCheck="1" w:checkStyle="1"/>
  <w:activeWritingStyle w:appName="MSWord" w:lang="fr-CH" w:vendorID="64" w:dllVersion="131078" w:nlCheck="1" w:checkStyle="1"/>
  <w:activeWritingStyle w:appName="MSWord" w:lang="de-DE" w:vendorID="64" w:dllVersion="131078" w:nlCheck="1" w:checkStyle="1"/>
  <w:proofState w:spelling="clean"/>
  <w:defaultTabStop w:val="284"/>
  <w:defaultTableStyle w:val="Normal"/>
  <w:evenAndOddHeaders/>
  <w:drawingGridHorizontalSpacing w:val="11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49">
      <v:textbox inset="5.85pt,.7pt,5.85pt,.7pt"/>
      <o:colormru v:ext="edit" colors="#fefbaf,#fffaad,#fffaac,#fffaaf,#fffab1,#fffab4,#fffbaf,#fffcaf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A6C"/>
    <w:rsid w:val="000105C4"/>
    <w:rsid w:val="00014FC9"/>
    <w:rsid w:val="000A624B"/>
    <w:rsid w:val="000D2D87"/>
    <w:rsid w:val="001B31F4"/>
    <w:rsid w:val="001C2A84"/>
    <w:rsid w:val="001E2E8F"/>
    <w:rsid w:val="00235FFE"/>
    <w:rsid w:val="00251DE5"/>
    <w:rsid w:val="00265BD1"/>
    <w:rsid w:val="003927AF"/>
    <w:rsid w:val="00394815"/>
    <w:rsid w:val="003A6891"/>
    <w:rsid w:val="003D1288"/>
    <w:rsid w:val="003D3F66"/>
    <w:rsid w:val="004455F5"/>
    <w:rsid w:val="00482C8F"/>
    <w:rsid w:val="004A3BB4"/>
    <w:rsid w:val="005104B4"/>
    <w:rsid w:val="00537856"/>
    <w:rsid w:val="00540539"/>
    <w:rsid w:val="00540F48"/>
    <w:rsid w:val="00550C68"/>
    <w:rsid w:val="00576403"/>
    <w:rsid w:val="0058282A"/>
    <w:rsid w:val="005B70EB"/>
    <w:rsid w:val="00611B18"/>
    <w:rsid w:val="00642B48"/>
    <w:rsid w:val="007309F7"/>
    <w:rsid w:val="00732EDF"/>
    <w:rsid w:val="00800499"/>
    <w:rsid w:val="008F1B9F"/>
    <w:rsid w:val="008F381D"/>
    <w:rsid w:val="008F3E88"/>
    <w:rsid w:val="0097122E"/>
    <w:rsid w:val="009E1D4D"/>
    <w:rsid w:val="00A62F06"/>
    <w:rsid w:val="00AF6DB1"/>
    <w:rsid w:val="00B44020"/>
    <w:rsid w:val="00B715DE"/>
    <w:rsid w:val="00B7466B"/>
    <w:rsid w:val="00BA43C0"/>
    <w:rsid w:val="00BF511A"/>
    <w:rsid w:val="00C4465F"/>
    <w:rsid w:val="00C456FB"/>
    <w:rsid w:val="00C5262D"/>
    <w:rsid w:val="00C75964"/>
    <w:rsid w:val="00C86F6A"/>
    <w:rsid w:val="00D22EA4"/>
    <w:rsid w:val="00D25398"/>
    <w:rsid w:val="00D330E9"/>
    <w:rsid w:val="00D44FD7"/>
    <w:rsid w:val="00D56D06"/>
    <w:rsid w:val="00D63A10"/>
    <w:rsid w:val="00D7032E"/>
    <w:rsid w:val="00DC17DB"/>
    <w:rsid w:val="00DD442F"/>
    <w:rsid w:val="00DE3A6C"/>
    <w:rsid w:val="00E26297"/>
    <w:rsid w:val="00E463A1"/>
    <w:rsid w:val="00EA6C20"/>
    <w:rsid w:val="00EE2092"/>
    <w:rsid w:val="00F07385"/>
    <w:rsid w:val="00F64597"/>
    <w:rsid w:val="00F9287A"/>
    <w:rsid w:val="00F95843"/>
    <w:rsid w:val="00FD2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v:textbox inset="5.85pt,.7pt,5.85pt,.7pt"/>
      <o:colormru v:ext="edit" colors="#fefbaf,#fffaad,#fffaac,#fffaaf,#fffab1,#fffab4,#fffbaf,#fffcaf"/>
    </o:shapedefaults>
    <o:shapelayout v:ext="edit">
      <o:idmap v:ext="edit" data="1"/>
    </o:shapelayout>
  </w:shapeDefaults>
  <w:doNotEmbedSmartTags/>
  <w:decimalSymbol w:val="."/>
  <w:listSeparator w:val=","/>
  <w14:docId w14:val="49510FD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GB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page number" w:uiPriority="99"/>
    <w:lsdException w:name="endnote reference" w:uiPriority="99"/>
    <w:lsdException w:name="endnote text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uppressAutoHyphens/>
    </w:pPr>
    <w:rPr>
      <w:rFonts w:ascii="Arial" w:hAnsi="Arial" w:cs="Arial Unicode MS"/>
      <w:sz w:val="22"/>
      <w:szCs w:val="22"/>
      <w:lang w:eastAsia="ar-SA"/>
    </w:rPr>
  </w:style>
  <w:style w:type="paragraph" w:styleId="Heading1">
    <w:name w:val="heading 1"/>
    <w:basedOn w:val="Normal"/>
    <w:next w:val="Normal"/>
    <w:link w:val="Heading1Char1"/>
    <w:uiPriority w:val="9"/>
    <w:qFormat/>
    <w:pPr>
      <w:keepNext/>
      <w:outlineLvl w:val="0"/>
    </w:pPr>
    <w:rPr>
      <w:rFonts w:cs="Times New Roman"/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spacing w:before="240" w:after="60"/>
      <w:outlineLvl w:val="1"/>
    </w:pPr>
    <w:rPr>
      <w:rFonts w:cs="Times New Roman"/>
      <w:b/>
      <w:bCs/>
      <w:i/>
      <w:iCs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spacing w:before="240" w:after="60"/>
      <w:outlineLvl w:val="2"/>
    </w:pPr>
    <w:rPr>
      <w:rFonts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spacing w:before="240" w:after="60"/>
      <w:outlineLvl w:val="3"/>
    </w:pPr>
    <w:rPr>
      <w:rFonts w:ascii="Times New Roman" w:hAnsi="Times New Roman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pPr>
      <w:widowControl w:val="0"/>
      <w:numPr>
        <w:ilvl w:val="5"/>
        <w:numId w:val="1"/>
      </w:numPr>
      <w:autoSpaceDE w:val="0"/>
      <w:spacing w:before="240" w:after="60"/>
      <w:outlineLvl w:val="5"/>
    </w:pPr>
    <w:rPr>
      <w:rFonts w:ascii="Times New Roman" w:hAnsi="Times New Roman" w:cs="Times New Roman"/>
      <w:b/>
      <w:bCs/>
      <w:sz w:val="20"/>
      <w:lang w:val="en-CA"/>
    </w:rPr>
  </w:style>
  <w:style w:type="paragraph" w:styleId="Heading7">
    <w:name w:val="heading 7"/>
    <w:basedOn w:val="Normal"/>
    <w:next w:val="Normal"/>
    <w:link w:val="Heading7Char"/>
    <w:qFormat/>
    <w:pPr>
      <w:widowControl w:val="0"/>
      <w:numPr>
        <w:ilvl w:val="6"/>
        <w:numId w:val="1"/>
      </w:numPr>
      <w:autoSpaceDE w:val="0"/>
      <w:spacing w:before="240" w:after="60"/>
      <w:outlineLvl w:val="6"/>
    </w:pPr>
    <w:rPr>
      <w:rFonts w:ascii="Times New Roman" w:hAnsi="Times New Roman" w:cs="Times New Roman"/>
      <w:sz w:val="20"/>
      <w:lang w:val="en-CA"/>
    </w:rPr>
  </w:style>
  <w:style w:type="paragraph" w:styleId="Heading8">
    <w:name w:val="heading 8"/>
    <w:basedOn w:val="Normal"/>
    <w:next w:val="Normal"/>
    <w:link w:val="Heading8Char"/>
    <w:qFormat/>
    <w:pPr>
      <w:widowControl w:val="0"/>
      <w:numPr>
        <w:ilvl w:val="7"/>
        <w:numId w:val="1"/>
      </w:numPr>
      <w:autoSpaceDE w:val="0"/>
      <w:spacing w:before="240" w:after="60"/>
      <w:outlineLvl w:val="7"/>
    </w:pPr>
    <w:rPr>
      <w:rFonts w:ascii="Times New Roman" w:hAnsi="Times New Roman" w:cs="Times New Roman"/>
      <w:i/>
      <w:iCs/>
      <w:sz w:val="20"/>
      <w:lang w:val="en-CA"/>
    </w:rPr>
  </w:style>
  <w:style w:type="paragraph" w:styleId="Heading9">
    <w:name w:val="heading 9"/>
    <w:basedOn w:val="Normal"/>
    <w:next w:val="Normal"/>
    <w:link w:val="Heading9Char"/>
    <w:qFormat/>
    <w:pPr>
      <w:widowControl w:val="0"/>
      <w:numPr>
        <w:ilvl w:val="8"/>
        <w:numId w:val="1"/>
      </w:numPr>
      <w:autoSpaceDE w:val="0"/>
      <w:spacing w:before="240" w:after="60"/>
      <w:outlineLvl w:val="8"/>
    </w:pPr>
    <w:rPr>
      <w:rFonts w:cs="Times New Roman"/>
      <w:sz w:val="20"/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3">
    <w:name w:val="Char3"/>
    <w:basedOn w:val="Normal"/>
    <w:rsid w:val="00E80A18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Char1">
    <w:name w:val="Char1"/>
    <w:basedOn w:val="Normal"/>
    <w:rsid w:val="003414A7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customStyle="1" w:styleId="WW8Num1z0">
    <w:name w:val="WW8Num1z0"/>
    <w:rPr>
      <w:b w:val="0"/>
      <w:i w:val="0"/>
      <w:sz w:val="22"/>
      <w:szCs w:val="22"/>
    </w:rPr>
  </w:style>
  <w:style w:type="character" w:customStyle="1" w:styleId="WW8Num1z2">
    <w:name w:val="WW8Num1z2"/>
    <w:rPr>
      <w:rFonts w:ascii="OpenSymbol" w:hAnsi="OpenSymbol"/>
    </w:rPr>
  </w:style>
  <w:style w:type="character" w:customStyle="1" w:styleId="WW8Num2z0">
    <w:name w:val="WW8Num2z0"/>
    <w:rPr>
      <w:rFonts w:ascii="Times New Roman" w:hAnsi="Times New Roman" w:cs="Times New Roman"/>
      <w:b w:val="0"/>
      <w:sz w:val="22"/>
    </w:rPr>
  </w:style>
  <w:style w:type="character" w:customStyle="1" w:styleId="WW8Num3z0">
    <w:name w:val="WW8Num3z0"/>
    <w:rPr>
      <w:b/>
      <w:i w:val="0"/>
    </w:rPr>
  </w:style>
  <w:style w:type="character" w:customStyle="1" w:styleId="WW8Num4z0">
    <w:name w:val="WW8Num4z0"/>
    <w:rPr>
      <w:rFonts w:ascii="OpenSymbol" w:hAnsi="OpenSymbol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8z0">
    <w:name w:val="WW8Num8z0"/>
    <w:rPr>
      <w:rFonts w:ascii="Wingdings" w:hAnsi="Wingdings"/>
    </w:rPr>
  </w:style>
  <w:style w:type="character" w:customStyle="1" w:styleId="WW8Num9z0">
    <w:name w:val="WW8Num9z0"/>
    <w:rPr>
      <w:rFonts w:ascii="Wingdings" w:hAnsi="Wingdings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0z1">
    <w:name w:val="WW8Num10z1"/>
    <w:rPr>
      <w:rFonts w:ascii="Arial" w:hAnsi="Arial" w:cs="Arial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0z4">
    <w:name w:val="WW8Num10z4"/>
    <w:rPr>
      <w:rFonts w:ascii="Courier New" w:hAnsi="Courier New" w:cs="Courier New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5z0">
    <w:name w:val="WW8Num15z0"/>
    <w:rPr>
      <w:rFonts w:ascii="Wingdings" w:hAnsi="Wingdings"/>
    </w:rPr>
  </w:style>
  <w:style w:type="character" w:customStyle="1" w:styleId="WW8Num15z2">
    <w:name w:val="WW8Num15z2"/>
    <w:rPr>
      <w:rFonts w:ascii="OpenSymbol" w:hAnsi="OpenSymbol"/>
    </w:rPr>
  </w:style>
  <w:style w:type="character" w:customStyle="1" w:styleId="WW8Num16z0">
    <w:name w:val="WW8Num16z0"/>
    <w:rPr>
      <w:rFonts w:ascii="Symbol" w:hAnsi="Symbol"/>
    </w:rPr>
  </w:style>
  <w:style w:type="character" w:customStyle="1" w:styleId="WW8Num17z0">
    <w:name w:val="WW8Num17z0"/>
    <w:rPr>
      <w:rFonts w:ascii="Wingdings" w:hAnsi="Wingdings"/>
    </w:rPr>
  </w:style>
  <w:style w:type="character" w:customStyle="1" w:styleId="WW8Num18z0">
    <w:name w:val="WW8Num18z0"/>
    <w:rPr>
      <w:rFonts w:ascii="OpenSymbol" w:hAnsi="Open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/>
    </w:rPr>
  </w:style>
  <w:style w:type="character" w:customStyle="1" w:styleId="WW8Num11z0">
    <w:name w:val="WW8Num11z0"/>
    <w:rPr>
      <w:rFonts w:cs="Times New Roman"/>
    </w:rPr>
  </w:style>
  <w:style w:type="character" w:customStyle="1" w:styleId="WW8Num12z0">
    <w:name w:val="WW8Num12z0"/>
    <w:rPr>
      <w:b w:val="0"/>
      <w:i w:val="0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8Num16z1">
    <w:name w:val="WW8Num16z1"/>
    <w:rPr>
      <w:rFonts w:ascii="Arial" w:eastAsia="Times New Roman" w:hAnsi="Arial" w:cs="Arial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4">
    <w:name w:val="WW8Num16z4"/>
    <w:rPr>
      <w:rFonts w:ascii="Courier New" w:hAnsi="Courier New" w:cs="Courier New"/>
    </w:rPr>
  </w:style>
  <w:style w:type="character" w:customStyle="1" w:styleId="WW8Num20z0">
    <w:name w:val="WW8Num20z0"/>
    <w:rPr>
      <w:rFonts w:ascii="Symbol" w:hAnsi="Symbol"/>
      <w:color w:val="auto"/>
    </w:rPr>
  </w:style>
  <w:style w:type="character" w:customStyle="1" w:styleId="WW8Num20z1">
    <w:name w:val="WW8Num20z1"/>
    <w:rPr>
      <w:rFonts w:ascii="Courier New" w:hAnsi="Courier New" w:cs="Courier New"/>
    </w:rPr>
  </w:style>
  <w:style w:type="character" w:customStyle="1" w:styleId="WW8Num20z2">
    <w:name w:val="WW8Num20z2"/>
    <w:rPr>
      <w:rFonts w:ascii="Wingdings" w:hAnsi="Wingdings"/>
    </w:rPr>
  </w:style>
  <w:style w:type="character" w:customStyle="1" w:styleId="WW8Num20z3">
    <w:name w:val="WW8Num20z3"/>
    <w:rPr>
      <w:rFonts w:ascii="Symbol" w:hAnsi="Symbol"/>
    </w:rPr>
  </w:style>
  <w:style w:type="character" w:customStyle="1" w:styleId="WW8Num21z0">
    <w:name w:val="WW8Num21z0"/>
    <w:rPr>
      <w:b w:val="0"/>
      <w:i w:val="0"/>
      <w:sz w:val="22"/>
      <w:szCs w:val="22"/>
    </w:rPr>
  </w:style>
  <w:style w:type="character" w:customStyle="1" w:styleId="WW8Num23z0">
    <w:name w:val="WW8Num23z0"/>
    <w:rPr>
      <w:rFonts w:ascii="Wingdings" w:hAnsi="Wingdings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3">
    <w:name w:val="WW8Num23z3"/>
    <w:rPr>
      <w:rFonts w:ascii="Symbol" w:hAnsi="Symbol"/>
    </w:rPr>
  </w:style>
  <w:style w:type="character" w:customStyle="1" w:styleId="WW8Num25z0">
    <w:name w:val="WW8Num25z0"/>
    <w:rPr>
      <w:rFonts w:ascii="Wingdings" w:hAnsi="Wingdings"/>
    </w:rPr>
  </w:style>
  <w:style w:type="character" w:customStyle="1" w:styleId="WW8Num27z0">
    <w:name w:val="WW8Num27z0"/>
    <w:rPr>
      <w:rFonts w:ascii="Symbol" w:hAnsi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/>
    </w:rPr>
  </w:style>
  <w:style w:type="character" w:customStyle="1" w:styleId="DefaultParagraphFont1">
    <w:name w:val="Default Paragraph Font1"/>
  </w:style>
  <w:style w:type="character" w:customStyle="1" w:styleId="a">
    <w:name w:val="脚注番号"/>
  </w:style>
  <w:style w:type="character" w:styleId="Hyperlink">
    <w:name w:val="Hyperlink"/>
    <w:rPr>
      <w:color w:val="0000FF"/>
      <w:u w:val="single"/>
    </w:rPr>
  </w:style>
  <w:style w:type="character" w:styleId="PageNumber">
    <w:name w:val="page number"/>
    <w:basedOn w:val="DefaultParagraphFont1"/>
    <w:uiPriority w:val="99"/>
  </w:style>
  <w:style w:type="character" w:customStyle="1" w:styleId="style281">
    <w:name w:val="style281"/>
    <w:rPr>
      <w:sz w:val="17"/>
      <w:szCs w:val="17"/>
    </w:rPr>
  </w:style>
  <w:style w:type="character" w:customStyle="1" w:styleId="style17style18style19style20">
    <w:name w:val="style17 style18 style19 style20"/>
    <w:basedOn w:val="DefaultParagraphFont1"/>
  </w:style>
  <w:style w:type="character" w:customStyle="1" w:styleId="style201">
    <w:name w:val="style201"/>
    <w:rPr>
      <w:color w:val="000000"/>
    </w:rPr>
  </w:style>
  <w:style w:type="character" w:styleId="FootnoteReference">
    <w:name w:val="footnote reference"/>
    <w:rPr>
      <w:vertAlign w:val="superscript"/>
    </w:rPr>
  </w:style>
  <w:style w:type="character" w:customStyle="1" w:styleId="a0">
    <w:name w:val="文末脚注番号"/>
    <w:rPr>
      <w:vertAlign w:val="superscript"/>
    </w:rPr>
  </w:style>
  <w:style w:type="character" w:customStyle="1" w:styleId="WW-">
    <w:name w:val="WW-文末脚注番号"/>
  </w:style>
  <w:style w:type="character" w:customStyle="1" w:styleId="1">
    <w:name w:val="箇条書き1"/>
    <w:rPr>
      <w:rFonts w:ascii="OpenSymbol" w:eastAsia="OpenSymbol" w:hAnsi="OpenSymbol" w:cs="OpenSymbol"/>
    </w:rPr>
  </w:style>
  <w:style w:type="character" w:customStyle="1" w:styleId="a1">
    <w:name w:val="番号付け記号"/>
  </w:style>
  <w:style w:type="character" w:styleId="EndnoteReference">
    <w:name w:val="endnote reference"/>
    <w:uiPriority w:val="99"/>
    <w:rPr>
      <w:vertAlign w:val="superscript"/>
    </w:rPr>
  </w:style>
  <w:style w:type="paragraph" w:customStyle="1" w:styleId="a3">
    <w:name w:val="見出し"/>
    <w:basedOn w:val="Normal"/>
    <w:next w:val="BodyText"/>
    <w:pPr>
      <w:keepNext/>
      <w:spacing w:before="240" w:after="120"/>
    </w:pPr>
    <w:rPr>
      <w:rFonts w:eastAsia="HG明朝L" w:cs="Tahoma"/>
      <w:sz w:val="28"/>
      <w:szCs w:val="28"/>
    </w:rPr>
  </w:style>
  <w:style w:type="paragraph" w:styleId="BodyText">
    <w:name w:val="Body Text"/>
    <w:basedOn w:val="Normal"/>
    <w:link w:val="BodyTextChar"/>
    <w:pPr>
      <w:spacing w:after="120"/>
    </w:pPr>
  </w:style>
  <w:style w:type="character" w:customStyle="1" w:styleId="BodyTextChar">
    <w:name w:val="Body Text Char"/>
    <w:link w:val="BodyText"/>
    <w:rsid w:val="00EC3D86"/>
    <w:rPr>
      <w:rFonts w:ascii="Arial" w:eastAsia="MS Mincho" w:hAnsi="Arial" w:cs="Arial Unicode MS"/>
      <w:sz w:val="22"/>
      <w:szCs w:val="22"/>
      <w:lang w:val="en-GB" w:eastAsia="ar-SA" w:bidi="ar-SA"/>
    </w:rPr>
  </w:style>
  <w:style w:type="paragraph" w:styleId="List">
    <w:name w:val="List"/>
    <w:basedOn w:val="BodyText"/>
    <w:rPr>
      <w:rFonts w:cs="Tahoma"/>
    </w:rPr>
  </w:style>
  <w:style w:type="paragraph" w:customStyle="1" w:styleId="10">
    <w:name w:val="図表番号1"/>
    <w:basedOn w:val="Normal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a4">
    <w:name w:val="索引"/>
    <w:basedOn w:val="Normal"/>
    <w:pPr>
      <w:suppressLineNumbers/>
    </w:pPr>
    <w:rPr>
      <w:rFonts w:cs="Tahoma"/>
    </w:rPr>
  </w:style>
  <w:style w:type="paragraph" w:customStyle="1" w:styleId="PlainText1">
    <w:name w:val="Plain Text1"/>
    <w:basedOn w:val="Normal"/>
    <w:rPr>
      <w:rFonts w:ascii="Courier New" w:hAnsi="Courier New"/>
      <w:sz w:val="20"/>
      <w:lang w:val="cs-CZ" w:eastAsia="my-MM" w:bidi="my-MM"/>
    </w:rPr>
  </w:style>
  <w:style w:type="paragraph" w:styleId="BodyTextIndent">
    <w:name w:val="Body Text Indent"/>
    <w:basedOn w:val="Normal"/>
    <w:link w:val="BodyTextIndentChar"/>
    <w:uiPriority w:val="99"/>
    <w:pPr>
      <w:tabs>
        <w:tab w:val="left" w:pos="1418"/>
      </w:tabs>
      <w:ind w:left="1418" w:hanging="698"/>
      <w:jc w:val="both"/>
    </w:pPr>
    <w:rPr>
      <w:rFonts w:cs="Times New Roman"/>
    </w:rPr>
  </w:style>
  <w:style w:type="paragraph" w:customStyle="1" w:styleId="TableContents">
    <w:name w:val="Table Contents"/>
    <w:basedOn w:val="BodyText"/>
    <w:pPr>
      <w:widowControl w:val="0"/>
      <w:suppressLineNumbers/>
    </w:pPr>
    <w:rPr>
      <w:rFonts w:ascii="Times New Roman" w:eastAsia="Arial" w:hAnsi="Times New Roman"/>
      <w:sz w:val="24"/>
      <w:szCs w:val="24"/>
      <w:lang w:val="en-US"/>
    </w:r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HTMLPreformatted">
    <w:name w:val="HTML Preformatted"/>
    <w:basedOn w:val="Normal"/>
    <w:link w:val="HTMLPreformattedChar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val="en-US"/>
    </w:rPr>
  </w:style>
  <w:style w:type="character" w:customStyle="1" w:styleId="HTMLPreformattedChar">
    <w:name w:val="HTML Preformatted Char"/>
    <w:link w:val="HTMLPreformatted"/>
    <w:uiPriority w:val="99"/>
    <w:locked/>
    <w:rsid w:val="00EC3D86"/>
    <w:rPr>
      <w:rFonts w:ascii="Courier New" w:eastAsia="MS Mincho" w:hAnsi="Courier New" w:cs="Courier New"/>
      <w:szCs w:val="22"/>
      <w:lang w:val="en-US" w:eastAsia="ar-SA" w:bidi="ar-SA"/>
    </w:rPr>
  </w:style>
  <w:style w:type="paragraph" w:customStyle="1" w:styleId="H4">
    <w:name w:val="H4"/>
    <w:basedOn w:val="Normal"/>
    <w:next w:val="Normal"/>
    <w:pPr>
      <w:keepNext/>
      <w:widowControl w:val="0"/>
      <w:spacing w:before="100" w:after="100"/>
    </w:pPr>
    <w:rPr>
      <w:rFonts w:eastAsia="Arial Unicode MS"/>
      <w:b/>
      <w:szCs w:val="16"/>
    </w:rPr>
  </w:style>
  <w:style w:type="paragraph" w:customStyle="1" w:styleId="font7">
    <w:name w:val="font7"/>
    <w:basedOn w:val="Normal"/>
    <w:pPr>
      <w:spacing w:before="280" w:after="280"/>
    </w:pPr>
    <w:rPr>
      <w:rFonts w:ascii="MS PGothic" w:eastAsia="MS PGothic" w:hAnsi="MS PGothic"/>
      <w:b/>
      <w:bCs/>
      <w:lang w:val="en-US"/>
    </w:rPr>
  </w:style>
  <w:style w:type="paragraph" w:customStyle="1" w:styleId="Normalthorndale">
    <w:name w:val="Normal + thorndale"/>
    <w:basedOn w:val="Normal"/>
    <w:pPr>
      <w:numPr>
        <w:numId w:val="12"/>
      </w:numPr>
      <w:autoSpaceDE w:val="0"/>
    </w:pPr>
    <w:rPr>
      <w:rFonts w:ascii="Times New Roman" w:hAnsi="Times New Roman"/>
      <w:sz w:val="24"/>
      <w:szCs w:val="24"/>
      <w:lang w:val="en-US"/>
    </w:rPr>
  </w:style>
  <w:style w:type="paragraph" w:customStyle="1" w:styleId="BodyText21">
    <w:name w:val="Body Text 21"/>
    <w:basedOn w:val="Normal"/>
    <w:pPr>
      <w:widowControl w:val="0"/>
      <w:snapToGrid w:val="0"/>
      <w:ind w:right="-6"/>
      <w:jc w:val="both"/>
    </w:pPr>
  </w:style>
  <w:style w:type="paragraph" w:customStyle="1" w:styleId="numberpara">
    <w:name w:val="numberpara"/>
    <w:basedOn w:val="Normal"/>
    <w:pPr>
      <w:numPr>
        <w:numId w:val="10"/>
      </w:numPr>
      <w:spacing w:after="240"/>
      <w:jc w:val="both"/>
    </w:pPr>
    <w:rPr>
      <w:lang w:val="en-US"/>
    </w:rPr>
  </w:style>
  <w:style w:type="paragraph" w:customStyle="1" w:styleId="BlockText1">
    <w:name w:val="Block Text1"/>
    <w:basedOn w:val="Normal"/>
    <w:pPr>
      <w:tabs>
        <w:tab w:val="left" w:pos="1418"/>
        <w:tab w:val="right" w:leader="dot" w:pos="9350"/>
      </w:tabs>
      <w:ind w:left="1418" w:right="54" w:hanging="709"/>
    </w:pPr>
    <w:rPr>
      <w:rFonts w:cs="Arial"/>
      <w:sz w:val="20"/>
    </w:rPr>
  </w:style>
  <w:style w:type="paragraph" w:customStyle="1" w:styleId="BodyText31">
    <w:name w:val="Body Text 31"/>
    <w:basedOn w:val="Normal"/>
    <w:pPr>
      <w:jc w:val="both"/>
    </w:pPr>
    <w:rPr>
      <w:bCs/>
    </w:rPr>
  </w:style>
  <w:style w:type="paragraph" w:customStyle="1" w:styleId="2Para">
    <w:name w:val="2Para"/>
    <w:basedOn w:val="Normal"/>
    <w:pPr>
      <w:numPr>
        <w:numId w:val="2"/>
      </w:numPr>
      <w:tabs>
        <w:tab w:val="left" w:pos="1440"/>
      </w:tabs>
      <w:spacing w:before="260" w:after="260"/>
      <w:jc w:val="both"/>
    </w:pPr>
    <w:rPr>
      <w:rFonts w:ascii="Times New Roman" w:hAnsi="Times New Roman"/>
      <w:sz w:val="20"/>
      <w:lang w:val="en-CA"/>
    </w:rPr>
  </w:style>
  <w:style w:type="paragraph" w:customStyle="1" w:styleId="3Para">
    <w:name w:val="3Para"/>
    <w:basedOn w:val="Normal"/>
    <w:pPr>
      <w:tabs>
        <w:tab w:val="num" w:pos="720"/>
        <w:tab w:val="left" w:pos="1440"/>
      </w:tabs>
      <w:autoSpaceDE w:val="0"/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4Para">
    <w:name w:val="4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5Para">
    <w:name w:val="5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6Para">
    <w:name w:val="6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7Para">
    <w:name w:val="7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8Para">
    <w:name w:val="8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List-">
    <w:name w:val="List_-"/>
    <w:basedOn w:val="Normal"/>
    <w:pPr>
      <w:numPr>
        <w:numId w:val="11"/>
      </w:numPr>
      <w:autoSpaceDE w:val="0"/>
      <w:spacing w:before="260" w:after="260"/>
      <w:jc w:val="both"/>
    </w:pPr>
    <w:rPr>
      <w:rFonts w:ascii="Times New Roman" w:hAnsi="Times New Roman"/>
      <w:sz w:val="20"/>
      <w:lang w:val="en-CA"/>
    </w:rPr>
  </w:style>
  <w:style w:type="paragraph" w:customStyle="1" w:styleId="List123">
    <w:name w:val="List_1_2_3"/>
    <w:basedOn w:val="Normal"/>
    <w:pPr>
      <w:tabs>
        <w:tab w:val="num" w:pos="1440"/>
      </w:tabs>
      <w:autoSpaceDE w:val="0"/>
      <w:spacing w:before="260" w:after="260"/>
      <w:ind w:left="1800" w:hanging="360"/>
      <w:jc w:val="both"/>
    </w:pPr>
    <w:rPr>
      <w:rFonts w:ascii="Times New Roman" w:hAnsi="Times New Roman"/>
      <w:sz w:val="20"/>
      <w:lang w:val="en-CA"/>
    </w:rPr>
  </w:style>
  <w:style w:type="paragraph" w:customStyle="1" w:styleId="Listabc">
    <w:name w:val="List_a_b_c"/>
    <w:basedOn w:val="Normal"/>
    <w:pPr>
      <w:tabs>
        <w:tab w:val="num" w:pos="1440"/>
      </w:tabs>
      <w:autoSpaceDE w:val="0"/>
      <w:spacing w:before="260" w:after="260"/>
      <w:ind w:left="1800" w:hanging="360"/>
      <w:jc w:val="both"/>
    </w:pPr>
    <w:rPr>
      <w:rFonts w:ascii="Times New Roman" w:hAnsi="Times New Roman"/>
      <w:sz w:val="20"/>
      <w:lang w:val="en-CA"/>
    </w:rPr>
  </w:style>
  <w:style w:type="paragraph" w:styleId="TOC1">
    <w:name w:val="toc 1"/>
    <w:aliases w:val="TOC"/>
    <w:basedOn w:val="Normal"/>
    <w:next w:val="Normal"/>
  </w:style>
  <w:style w:type="paragraph" w:customStyle="1" w:styleId="1Heading">
    <w:name w:val="1Heading"/>
    <w:basedOn w:val="TOC1"/>
    <w:next w:val="2Para"/>
    <w:pPr>
      <w:keepNext/>
      <w:tabs>
        <w:tab w:val="num" w:pos="720"/>
      </w:tabs>
      <w:spacing w:before="520" w:after="260"/>
      <w:ind w:right="2880"/>
    </w:pPr>
    <w:rPr>
      <w:rFonts w:ascii="Times New Roman" w:hAnsi="Times New Roman"/>
      <w:b/>
      <w:caps/>
      <w:sz w:val="20"/>
      <w:lang w:val="en-CA"/>
    </w:rPr>
  </w:style>
  <w:style w:type="paragraph" w:customStyle="1" w:styleId="nonumberpara">
    <w:name w:val="nonumberpara"/>
    <w:basedOn w:val="Normal"/>
    <w:pPr>
      <w:spacing w:after="240"/>
    </w:pPr>
  </w:style>
  <w:style w:type="paragraph" w:customStyle="1" w:styleId="Default">
    <w:name w:val="Default"/>
    <w:link w:val="DefaultChar"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character" w:customStyle="1" w:styleId="DefaultChar">
    <w:name w:val="Default Char"/>
    <w:link w:val="Default"/>
    <w:rsid w:val="00940C89"/>
    <w:rPr>
      <w:rFonts w:eastAsia="Arial"/>
      <w:color w:val="000000"/>
      <w:sz w:val="24"/>
      <w:szCs w:val="24"/>
      <w:lang w:val="en-GB" w:eastAsia="ar-SA" w:bidi="ar-SA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  <w:rPr>
      <w:rFonts w:cs="Times New Roman"/>
    </w:rPr>
  </w:style>
  <w:style w:type="character" w:customStyle="1" w:styleId="HeaderChar">
    <w:name w:val="Header Char"/>
    <w:link w:val="Header"/>
    <w:rsid w:val="00EC51F0"/>
    <w:rPr>
      <w:rFonts w:ascii="Arial" w:hAnsi="Arial" w:cs="Arial Unicode MS"/>
      <w:sz w:val="22"/>
      <w:szCs w:val="22"/>
      <w:lang w:val="en-GB" w:eastAsia="ar-SA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Times New Roman"/>
    </w:rPr>
  </w:style>
  <w:style w:type="paragraph" w:styleId="FootnoteText">
    <w:name w:val="footnote text"/>
    <w:basedOn w:val="Normal"/>
    <w:link w:val="FootnoteTextChar1"/>
    <w:rPr>
      <w:rFonts w:ascii="Times New Roman" w:hAnsi="Times New Roman" w:cs="Times New Roman"/>
      <w:sz w:val="20"/>
    </w:rPr>
  </w:style>
  <w:style w:type="paragraph" w:customStyle="1" w:styleId="OmniPage257">
    <w:name w:val="OmniPage #257"/>
    <w:pPr>
      <w:tabs>
        <w:tab w:val="left" w:pos="4263"/>
        <w:tab w:val="right" w:pos="7223"/>
      </w:tabs>
      <w:suppressAutoHyphens/>
      <w:jc w:val="center"/>
    </w:pPr>
    <w:rPr>
      <w:rFonts w:ascii="Arial" w:eastAsia="Arial" w:hAnsi="Arial"/>
      <w:sz w:val="22"/>
      <w:szCs w:val="22"/>
      <w:lang w:val="en-US" w:eastAsia="ar-SA"/>
    </w:rPr>
  </w:style>
  <w:style w:type="paragraph" w:customStyle="1" w:styleId="a2">
    <w:name w:val="a2"/>
    <w:basedOn w:val="Heading2"/>
    <w:next w:val="Normal"/>
    <w:pPr>
      <w:numPr>
        <w:numId w:val="3"/>
      </w:numPr>
      <w:tabs>
        <w:tab w:val="left" w:pos="500"/>
        <w:tab w:val="left" w:pos="720"/>
      </w:tabs>
      <w:spacing w:before="270" w:after="240" w:line="270" w:lineRule="exact"/>
    </w:pPr>
    <w:rPr>
      <w:i w:val="0"/>
      <w:iCs w:val="0"/>
      <w:sz w:val="24"/>
      <w:szCs w:val="24"/>
      <w:lang w:val="en-GB"/>
    </w:rPr>
  </w:style>
  <w:style w:type="paragraph" w:customStyle="1" w:styleId="a30">
    <w:name w:val="a3"/>
    <w:basedOn w:val="Heading3"/>
    <w:next w:val="Normal"/>
    <w:pPr>
      <w:tabs>
        <w:tab w:val="num" w:pos="0"/>
        <w:tab w:val="left" w:pos="640"/>
        <w:tab w:val="left" w:pos="880"/>
      </w:tabs>
      <w:spacing w:before="60" w:after="240" w:line="250" w:lineRule="exact"/>
    </w:pPr>
    <w:rPr>
      <w:sz w:val="22"/>
      <w:szCs w:val="22"/>
    </w:rPr>
  </w:style>
  <w:style w:type="paragraph" w:customStyle="1" w:styleId="a40">
    <w:name w:val="a4"/>
    <w:basedOn w:val="Heading4"/>
    <w:next w:val="Normal"/>
    <w:pPr>
      <w:tabs>
        <w:tab w:val="num" w:pos="0"/>
        <w:tab w:val="left" w:pos="880"/>
        <w:tab w:val="left" w:pos="1060"/>
      </w:tabs>
      <w:spacing w:before="60" w:after="240" w:line="230" w:lineRule="exact"/>
    </w:pPr>
    <w:rPr>
      <w:rFonts w:ascii="Arial" w:hAnsi="Arial"/>
      <w:sz w:val="20"/>
      <w:szCs w:val="20"/>
    </w:rPr>
  </w:style>
  <w:style w:type="paragraph" w:customStyle="1" w:styleId="a5">
    <w:name w:val="a5"/>
    <w:basedOn w:val="Heading5"/>
    <w:next w:val="Normal"/>
    <w:pPr>
      <w:keepNext/>
      <w:tabs>
        <w:tab w:val="num" w:pos="0"/>
        <w:tab w:val="left" w:pos="1140"/>
        <w:tab w:val="left" w:pos="1360"/>
      </w:tabs>
      <w:spacing w:before="60" w:after="240" w:line="230" w:lineRule="exact"/>
    </w:pPr>
    <w:rPr>
      <w:i w:val="0"/>
      <w:iCs w:val="0"/>
      <w:sz w:val="20"/>
      <w:szCs w:val="20"/>
    </w:rPr>
  </w:style>
  <w:style w:type="paragraph" w:customStyle="1" w:styleId="a6">
    <w:name w:val="a6"/>
    <w:basedOn w:val="Heading6"/>
    <w:next w:val="Normal"/>
    <w:pPr>
      <w:keepNext/>
      <w:widowControl/>
      <w:numPr>
        <w:ilvl w:val="0"/>
        <w:numId w:val="0"/>
      </w:numPr>
      <w:tabs>
        <w:tab w:val="num" w:pos="0"/>
        <w:tab w:val="left" w:pos="1140"/>
        <w:tab w:val="left" w:pos="1360"/>
        <w:tab w:val="left" w:pos="1440"/>
      </w:tabs>
      <w:autoSpaceDE/>
      <w:spacing w:before="60" w:after="240" w:line="230" w:lineRule="exact"/>
    </w:pPr>
    <w:rPr>
      <w:rFonts w:ascii="Arial" w:hAnsi="Arial"/>
      <w:szCs w:val="20"/>
      <w:lang w:val="en-GB"/>
    </w:rPr>
  </w:style>
  <w:style w:type="paragraph" w:customStyle="1" w:styleId="ANNEX">
    <w:name w:val="ANNEX"/>
    <w:basedOn w:val="Normal"/>
    <w:next w:val="Normal"/>
    <w:pPr>
      <w:keepNext/>
      <w:pageBreakBefore/>
      <w:tabs>
        <w:tab w:val="num" w:pos="0"/>
      </w:tabs>
      <w:spacing w:after="760" w:line="310" w:lineRule="exact"/>
      <w:jc w:val="center"/>
    </w:pPr>
    <w:rPr>
      <w:rFonts w:cs="Times New Roman"/>
      <w:b/>
      <w:bCs/>
      <w:sz w:val="28"/>
      <w:szCs w:val="28"/>
    </w:rPr>
  </w:style>
  <w:style w:type="paragraph" w:customStyle="1" w:styleId="Standard-m">
    <w:name w:val="Standard-m"/>
    <w:basedOn w:val="Normal"/>
    <w:pPr>
      <w:spacing w:before="60" w:after="60" w:line="300" w:lineRule="auto"/>
      <w:jc w:val="both"/>
    </w:pPr>
    <w:rPr>
      <w:rFonts w:cs="Times New Roman"/>
      <w:lang w:val="de-DE"/>
    </w:rPr>
  </w:style>
  <w:style w:type="paragraph" w:styleId="BalloonText">
    <w:name w:val="Balloon Text"/>
    <w:basedOn w:val="Normal"/>
    <w:link w:val="BalloonTextChar"/>
    <w:uiPriority w:val="99"/>
    <w:rPr>
      <w:rFonts w:ascii="Tahoma" w:hAnsi="Tahoma" w:cs="Times New Roman"/>
      <w:sz w:val="16"/>
      <w:szCs w:val="16"/>
    </w:rPr>
  </w:style>
  <w:style w:type="paragraph" w:styleId="NormalWeb">
    <w:name w:val="Normal (Web)"/>
    <w:basedOn w:val="Normal"/>
    <w:uiPriority w:val="99"/>
    <w:pPr>
      <w:spacing w:before="280" w:after="280"/>
    </w:pPr>
    <w:rPr>
      <w:rFonts w:eastAsia="Arial Unicode MS" w:cs="Arial"/>
      <w:color w:val="000000"/>
      <w:sz w:val="24"/>
      <w:szCs w:val="24"/>
    </w:rPr>
  </w:style>
  <w:style w:type="paragraph" w:customStyle="1" w:styleId="CarCarCar">
    <w:name w:val="Car Car Car"/>
    <w:basedOn w:val="Normal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hAnsi="Verdana" w:cs="Times New Roman"/>
      <w:szCs w:val="20"/>
      <w:lang w:val="en-US"/>
    </w:rPr>
  </w:style>
  <w:style w:type="paragraph" w:customStyle="1" w:styleId="Char">
    <w:name w:val="Char"/>
    <w:basedOn w:val="Normal"/>
    <w:rPr>
      <w:rFonts w:ascii="Times New Roman" w:hAnsi="Times New Roman" w:cs="Times New Roman"/>
      <w:sz w:val="24"/>
      <w:szCs w:val="24"/>
      <w:lang w:val="pl-PL"/>
    </w:rPr>
  </w:style>
  <w:style w:type="paragraph" w:customStyle="1" w:styleId="Char1CharCharCarCar">
    <w:name w:val="Char1 Char Char Car Car"/>
    <w:basedOn w:val="Normal"/>
    <w:rPr>
      <w:rFonts w:ascii="Times New Roman" w:hAnsi="Times New Roman" w:cs="Times New Roman"/>
      <w:sz w:val="24"/>
      <w:szCs w:val="24"/>
      <w:lang w:val="pl-PL"/>
    </w:rPr>
  </w:style>
  <w:style w:type="paragraph" w:customStyle="1" w:styleId="a7">
    <w:name w:val="表の内容"/>
    <w:basedOn w:val="Normal"/>
    <w:pPr>
      <w:suppressLineNumbers/>
    </w:pPr>
  </w:style>
  <w:style w:type="paragraph" w:customStyle="1" w:styleId="a8">
    <w:name w:val="表の見出し"/>
    <w:basedOn w:val="a7"/>
    <w:pPr>
      <w:jc w:val="center"/>
    </w:pPr>
    <w:rPr>
      <w:b/>
      <w:bCs/>
    </w:rPr>
  </w:style>
  <w:style w:type="paragraph" w:styleId="BlockText">
    <w:name w:val="Block Text"/>
    <w:basedOn w:val="Normal"/>
    <w:rsid w:val="00555933"/>
    <w:pPr>
      <w:suppressAutoHyphens w:val="0"/>
      <w:ind w:left="851" w:right="851"/>
      <w:jc w:val="both"/>
    </w:pPr>
    <w:rPr>
      <w:lang w:eastAsia="cs-CZ" w:bidi="my-MM"/>
    </w:rPr>
  </w:style>
  <w:style w:type="paragraph" w:customStyle="1" w:styleId="Standard">
    <w:name w:val="Standard"/>
    <w:rsid w:val="00555933"/>
    <w:pPr>
      <w:spacing w:after="120"/>
      <w:jc w:val="both"/>
    </w:pPr>
    <w:rPr>
      <w:rFonts w:ascii="Arial" w:hAnsi="Arial"/>
      <w:sz w:val="22"/>
      <w:szCs w:val="22"/>
    </w:rPr>
  </w:style>
  <w:style w:type="paragraph" w:customStyle="1" w:styleId="bulletpara">
    <w:name w:val="bulletpara"/>
    <w:basedOn w:val="Normal"/>
    <w:rsid w:val="000915E5"/>
    <w:pPr>
      <w:widowControl w:val="0"/>
      <w:tabs>
        <w:tab w:val="left" w:pos="-720"/>
        <w:tab w:val="left" w:pos="0"/>
        <w:tab w:val="left" w:pos="1144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jc w:val="both"/>
    </w:pPr>
    <w:rPr>
      <w:sz w:val="21"/>
      <w:szCs w:val="21"/>
      <w:lang w:eastAsia="my-MM" w:bidi="my-MM"/>
    </w:rPr>
  </w:style>
  <w:style w:type="paragraph" w:customStyle="1" w:styleId="Times14">
    <w:name w:val="Times 14"/>
    <w:basedOn w:val="Normal"/>
    <w:rsid w:val="000915E5"/>
    <w:pPr>
      <w:spacing w:before="240"/>
    </w:pPr>
    <w:rPr>
      <w:rFonts w:ascii="Times" w:hAnsi="Times"/>
      <w:sz w:val="28"/>
      <w:szCs w:val="28"/>
      <w:lang w:val="fr-FR" w:eastAsia="my-MM" w:bidi="my-MM"/>
    </w:rPr>
  </w:style>
  <w:style w:type="paragraph" w:customStyle="1" w:styleId="HTMLBody">
    <w:name w:val="HTML Body"/>
    <w:rsid w:val="000915E5"/>
    <w:pPr>
      <w:suppressAutoHyphens/>
    </w:pPr>
    <w:rPr>
      <w:rFonts w:ascii="Courier" w:eastAsia="Arial" w:hAnsi="Courier"/>
      <w:lang w:val="fr-FR" w:eastAsia="ar-SA"/>
    </w:rPr>
  </w:style>
  <w:style w:type="paragraph" w:customStyle="1" w:styleId="Initial">
    <w:name w:val="Initial"/>
    <w:basedOn w:val="Normal"/>
    <w:rsid w:val="000915E5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right" w:leader="dot" w:pos="9360"/>
      </w:tabs>
      <w:spacing w:line="200" w:lineRule="atLeast"/>
    </w:pPr>
    <w:rPr>
      <w:rFonts w:ascii="Courier" w:hAnsi="Courier"/>
      <w:color w:val="000000"/>
      <w:lang w:val="en-US" w:eastAsia="my-MM" w:bidi="my-MM"/>
    </w:rPr>
  </w:style>
  <w:style w:type="paragraph" w:customStyle="1" w:styleId="Level1">
    <w:name w:val="Level 1"/>
    <w:basedOn w:val="Normal"/>
    <w:rsid w:val="000915E5"/>
    <w:pPr>
      <w:widowControl w:val="0"/>
      <w:numPr>
        <w:numId w:val="1"/>
      </w:numPr>
      <w:ind w:left="676" w:hanging="676"/>
      <w:outlineLvl w:val="0"/>
    </w:pPr>
    <w:rPr>
      <w:rFonts w:ascii="Times New Roman" w:hAnsi="Times New Roman"/>
      <w:lang w:val="en-US" w:eastAsia="my-MM" w:bidi="my-MM"/>
    </w:rPr>
  </w:style>
  <w:style w:type="paragraph" w:customStyle="1" w:styleId="Style1">
    <w:name w:val="Style1"/>
    <w:basedOn w:val="Normal"/>
    <w:rsid w:val="000915E5"/>
    <w:pPr>
      <w:widowControl w:val="0"/>
      <w:tabs>
        <w:tab w:val="left" w:pos="-1440"/>
      </w:tabs>
      <w:ind w:left="1440" w:hanging="1440"/>
      <w:jc w:val="both"/>
    </w:pPr>
    <w:rPr>
      <w:b/>
      <w:bCs/>
      <w:lang w:val="fr-FR" w:eastAsia="my-MM" w:bidi="my-MM"/>
    </w:rPr>
  </w:style>
  <w:style w:type="paragraph" w:customStyle="1" w:styleId="BodyTextIndent21">
    <w:name w:val="Body Text Indent 21"/>
    <w:basedOn w:val="Normal"/>
    <w:rsid w:val="000915E5"/>
    <w:pPr>
      <w:widowControl w:val="0"/>
      <w:ind w:left="709" w:firstLine="11"/>
    </w:pPr>
    <w:rPr>
      <w:rFonts w:ascii="Times New Roman" w:hAnsi="Times New Roman"/>
      <w:lang w:val="en-US" w:eastAsia="my-MM" w:bidi="my-MM"/>
    </w:rPr>
  </w:style>
  <w:style w:type="paragraph" w:customStyle="1" w:styleId="BodyTextIndent31">
    <w:name w:val="Body Text Indent 31"/>
    <w:basedOn w:val="Normal"/>
    <w:rsid w:val="000915E5"/>
    <w:pPr>
      <w:widowControl w:val="0"/>
      <w:ind w:left="1418" w:hanging="1418"/>
      <w:jc w:val="both"/>
    </w:pPr>
    <w:rPr>
      <w:lang w:val="en-US" w:eastAsia="my-MM" w:bidi="my-MM"/>
    </w:rPr>
  </w:style>
  <w:style w:type="paragraph" w:customStyle="1" w:styleId="BodyTextIn">
    <w:name w:val="Body Text In"/>
    <w:rsid w:val="000915E5"/>
    <w:pPr>
      <w:widowControl w:val="0"/>
      <w:tabs>
        <w:tab w:val="left" w:pos="12"/>
        <w:tab w:val="left" w:pos="732"/>
        <w:tab w:val="left" w:pos="1452"/>
        <w:tab w:val="left" w:pos="2172"/>
        <w:tab w:val="left" w:pos="2892"/>
        <w:tab w:val="left" w:pos="3612"/>
        <w:tab w:val="left" w:pos="4332"/>
        <w:tab w:val="left" w:pos="5052"/>
        <w:tab w:val="left" w:pos="5772"/>
        <w:tab w:val="left" w:pos="6492"/>
        <w:tab w:val="left" w:pos="7212"/>
        <w:tab w:val="left" w:pos="7932"/>
        <w:tab w:val="left" w:pos="8652"/>
      </w:tabs>
      <w:suppressAutoHyphens/>
      <w:ind w:left="708"/>
    </w:pPr>
    <w:rPr>
      <w:rFonts w:ascii="Arial" w:eastAsia="Arial" w:hAnsi="Arial" w:cs="Arial"/>
      <w:sz w:val="22"/>
      <w:szCs w:val="22"/>
      <w:lang w:val="en-US" w:eastAsia="ar-SA"/>
    </w:rPr>
  </w:style>
  <w:style w:type="paragraph" w:customStyle="1" w:styleId="1AutoList3">
    <w:name w:val="1AutoList3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ascii="‚l‚r –¾’©" w:eastAsia="‚l‚r –¾’©" w:hAnsi="‚l‚r –¾’©"/>
      <w:sz w:val="24"/>
      <w:szCs w:val="24"/>
      <w:lang w:val="en-US" w:eastAsia="ar-SA"/>
    </w:rPr>
  </w:style>
  <w:style w:type="paragraph" w:customStyle="1" w:styleId="1AutoList13">
    <w:name w:val="1AutoList13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ascii="‚l‚r –¾’©" w:eastAsia="‚l‚r –¾’©" w:hAnsi="‚l‚r –¾’©"/>
      <w:sz w:val="24"/>
      <w:szCs w:val="24"/>
      <w:lang w:val="en-US" w:eastAsia="ar-SA"/>
    </w:rPr>
  </w:style>
  <w:style w:type="paragraph" w:styleId="Title">
    <w:name w:val="Title"/>
    <w:basedOn w:val="Normal"/>
    <w:next w:val="Subtitle"/>
    <w:qFormat/>
    <w:rsid w:val="000915E5"/>
    <w:pPr>
      <w:tabs>
        <w:tab w:val="left" w:pos="645"/>
        <w:tab w:val="left" w:pos="1321"/>
        <w:tab w:val="left" w:pos="1984"/>
        <w:tab w:val="left" w:pos="2661"/>
        <w:tab w:val="left" w:pos="3337"/>
        <w:tab w:val="left" w:pos="3957"/>
        <w:tab w:val="left" w:pos="6389"/>
        <w:tab w:val="left" w:pos="7239"/>
        <w:tab w:val="left" w:pos="9285"/>
      </w:tabs>
      <w:ind w:firstLine="645"/>
      <w:jc w:val="center"/>
    </w:pPr>
    <w:rPr>
      <w:rFonts w:ascii="‚l‚r –¾’©" w:eastAsia="‚l‚r –¾’©" w:hAnsi="‚l‚r –¾’©"/>
      <w:b/>
      <w:bCs/>
      <w:lang w:val="en-US" w:eastAsia="my-MM" w:bidi="my-MM"/>
    </w:rPr>
  </w:style>
  <w:style w:type="paragraph" w:styleId="Subtitle">
    <w:name w:val="Subtitle"/>
    <w:basedOn w:val="Normal"/>
    <w:next w:val="BodyText"/>
    <w:qFormat/>
    <w:rsid w:val="000915E5"/>
    <w:pPr>
      <w:widowControl w:val="0"/>
      <w:tabs>
        <w:tab w:val="left" w:pos="-1020"/>
        <w:tab w:val="left" w:pos="2076"/>
        <w:tab w:val="left" w:pos="3612"/>
        <w:tab w:val="left" w:pos="5371"/>
      </w:tabs>
      <w:jc w:val="center"/>
    </w:pPr>
    <w:rPr>
      <w:rFonts w:cs="Times New Roman"/>
      <w:b/>
      <w:bCs/>
      <w:lang w:val="en-US"/>
    </w:rPr>
  </w:style>
  <w:style w:type="paragraph" w:customStyle="1" w:styleId="1AutoList5">
    <w:name w:val="1AutoList5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5">
    <w:name w:val="2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5">
    <w:name w:val="3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5">
    <w:name w:val="4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5">
    <w:name w:val="5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5">
    <w:name w:val="6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5">
    <w:name w:val="7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5">
    <w:name w:val="8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4">
    <w:name w:val="1AutoList4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4">
    <w:name w:val="2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4">
    <w:name w:val="3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4">
    <w:name w:val="4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4">
    <w:name w:val="5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4">
    <w:name w:val="6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4">
    <w:name w:val="7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4">
    <w:name w:val="8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1">
    <w:name w:val="1AutoList1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1">
    <w:name w:val="2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1">
    <w:name w:val="3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1">
    <w:name w:val="4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1">
    <w:name w:val="5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1">
    <w:name w:val="6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1">
    <w:name w:val="7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1">
    <w:name w:val="8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2">
    <w:name w:val="1AutoList2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2">
    <w:name w:val="2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2">
    <w:name w:val="3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2">
    <w:name w:val="4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2">
    <w:name w:val="5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2">
    <w:name w:val="6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2">
    <w:name w:val="7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2">
    <w:name w:val="8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3">
    <w:name w:val="2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3">
    <w:name w:val="3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3">
    <w:name w:val="4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3">
    <w:name w:val="5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3">
    <w:name w:val="6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3">
    <w:name w:val="7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3">
    <w:name w:val="8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Legal1">
    <w:name w:val="Legal 1"/>
    <w:basedOn w:val="Normal"/>
    <w:rsid w:val="000915E5"/>
    <w:pPr>
      <w:widowControl w:val="0"/>
      <w:tabs>
        <w:tab w:val="left" w:pos="510"/>
      </w:tabs>
      <w:ind w:left="510" w:hanging="510"/>
    </w:pPr>
    <w:rPr>
      <w:rFonts w:ascii="Times New Roman" w:hAnsi="Times New Roman"/>
      <w:lang w:val="en-US" w:eastAsia="my-MM" w:bidi="my-MM"/>
    </w:rPr>
  </w:style>
  <w:style w:type="paragraph" w:customStyle="1" w:styleId="Normal0">
    <w:name w:val="Normal_"/>
    <w:basedOn w:val="Normal"/>
    <w:rsid w:val="000915E5"/>
    <w:pPr>
      <w:tabs>
        <w:tab w:val="right" w:leader="dot" w:pos="7800"/>
      </w:tabs>
      <w:spacing w:line="220" w:lineRule="atLeast"/>
    </w:pPr>
    <w:rPr>
      <w:rFonts w:ascii="Roman-WP" w:hAnsi="Roman-WP"/>
      <w:color w:val="000000"/>
      <w:lang w:val="en-US" w:eastAsia="my-MM" w:bidi="my-MM"/>
    </w:rPr>
  </w:style>
  <w:style w:type="paragraph" w:customStyle="1" w:styleId="NormalIndent1">
    <w:name w:val="Normal Indent1"/>
    <w:basedOn w:val="Normal"/>
    <w:rsid w:val="000915E5"/>
    <w:pPr>
      <w:overflowPunct w:val="0"/>
      <w:autoSpaceDE w:val="0"/>
      <w:spacing w:before="120" w:after="120" w:line="240" w:lineRule="atLeast"/>
      <w:ind w:left="708"/>
      <w:jc w:val="both"/>
      <w:textAlignment w:val="baseline"/>
    </w:pPr>
    <w:rPr>
      <w:rFonts w:ascii="Garamond" w:hAnsi="Garamond"/>
      <w:sz w:val="24"/>
      <w:szCs w:val="24"/>
      <w:lang w:eastAsia="my-MM" w:bidi="my-MM"/>
    </w:rPr>
  </w:style>
  <w:style w:type="paragraph" w:customStyle="1" w:styleId="Heading10">
    <w:name w:val="Heading 1."/>
    <w:basedOn w:val="Normal"/>
    <w:next w:val="BodyTextFirstIndent1"/>
    <w:rsid w:val="000915E5"/>
    <w:pPr>
      <w:tabs>
        <w:tab w:val="num" w:pos="720"/>
        <w:tab w:val="left" w:pos="851"/>
      </w:tabs>
      <w:spacing w:after="240"/>
      <w:ind w:left="720" w:hanging="720"/>
    </w:pPr>
    <w:rPr>
      <w:b/>
      <w:bCs/>
      <w:sz w:val="24"/>
      <w:szCs w:val="24"/>
      <w:lang w:eastAsia="my-MM" w:bidi="my-MM"/>
    </w:rPr>
  </w:style>
  <w:style w:type="paragraph" w:customStyle="1" w:styleId="BodyTextFirstIndent1">
    <w:name w:val="Body Text First Indent1"/>
    <w:basedOn w:val="BodyText"/>
    <w:rsid w:val="000915E5"/>
    <w:pPr>
      <w:tabs>
        <w:tab w:val="left" w:pos="851"/>
      </w:tabs>
      <w:spacing w:after="240"/>
      <w:ind w:firstLine="851"/>
      <w:jc w:val="both"/>
    </w:pPr>
    <w:rPr>
      <w:sz w:val="20"/>
      <w:szCs w:val="20"/>
      <w:lang w:eastAsia="my-MM" w:bidi="my-MM"/>
    </w:rPr>
  </w:style>
  <w:style w:type="paragraph" w:customStyle="1" w:styleId="Heading11">
    <w:name w:val="Heading 1.1"/>
    <w:basedOn w:val="Normal"/>
    <w:next w:val="BodyTextFirstIndent1"/>
    <w:rsid w:val="000915E5"/>
    <w:pPr>
      <w:numPr>
        <w:numId w:val="8"/>
      </w:numPr>
      <w:spacing w:after="240"/>
    </w:pPr>
    <w:rPr>
      <w:b/>
      <w:bCs/>
      <w:sz w:val="20"/>
      <w:szCs w:val="20"/>
      <w:lang w:eastAsia="my-MM" w:bidi="my-MM"/>
    </w:rPr>
  </w:style>
  <w:style w:type="paragraph" w:customStyle="1" w:styleId="Paragrapha">
    <w:name w:val="Paragraph a)"/>
    <w:basedOn w:val="Normal"/>
    <w:next w:val="BodyTextFirstIndent1"/>
    <w:rsid w:val="000915E5"/>
    <w:pPr>
      <w:numPr>
        <w:numId w:val="7"/>
      </w:numPr>
      <w:tabs>
        <w:tab w:val="left" w:pos="851"/>
      </w:tabs>
      <w:spacing w:after="120"/>
      <w:jc w:val="both"/>
    </w:pPr>
    <w:rPr>
      <w:sz w:val="20"/>
      <w:szCs w:val="20"/>
      <w:lang w:eastAsia="my-MM" w:bidi="my-MM"/>
    </w:rPr>
  </w:style>
  <w:style w:type="paragraph" w:customStyle="1" w:styleId="Cellule">
    <w:name w:val="Cellule"/>
    <w:basedOn w:val="Normal"/>
    <w:rsid w:val="000915E5"/>
    <w:pPr>
      <w:widowControl w:val="0"/>
    </w:pPr>
    <w:rPr>
      <w:rFonts w:ascii="Times" w:hAnsi="Times"/>
      <w:color w:val="000000"/>
      <w:sz w:val="24"/>
      <w:szCs w:val="24"/>
      <w:lang w:val="fr-FR" w:eastAsia="my-MM" w:bidi="my-MM"/>
    </w:rPr>
  </w:style>
  <w:style w:type="paragraph" w:customStyle="1" w:styleId="TexteOctet">
    <w:name w:val="Texte Octet"/>
    <w:basedOn w:val="Normal"/>
    <w:next w:val="Heading7"/>
    <w:rsid w:val="000915E5"/>
    <w:pPr>
      <w:tabs>
        <w:tab w:val="center" w:pos="320"/>
      </w:tabs>
      <w:spacing w:after="45" w:line="220" w:lineRule="exact"/>
      <w:ind w:left="1400" w:hanging="1400"/>
      <w:jc w:val="both"/>
    </w:pPr>
    <w:rPr>
      <w:rFonts w:ascii="New York" w:hAnsi="New York" w:cs="Times New Roman"/>
      <w:sz w:val="18"/>
      <w:szCs w:val="18"/>
    </w:rPr>
  </w:style>
  <w:style w:type="paragraph" w:customStyle="1" w:styleId="DocumentMap1">
    <w:name w:val="Document Map1"/>
    <w:basedOn w:val="Normal"/>
    <w:rsid w:val="000915E5"/>
    <w:pPr>
      <w:shd w:val="clear" w:color="auto" w:fill="000080"/>
    </w:pPr>
    <w:rPr>
      <w:rFonts w:ascii="Tahoma" w:hAnsi="Tahoma" w:cs="Times New Roman"/>
      <w:spacing w:val="-2"/>
      <w:lang w:val="en-US"/>
    </w:rPr>
  </w:style>
  <w:style w:type="paragraph" w:customStyle="1" w:styleId="2ICAOStandard">
    <w:name w:val="2ICAOStandard"/>
    <w:rsid w:val="000915E5"/>
    <w:pPr>
      <w:widowControl w:val="0"/>
      <w:tabs>
        <w:tab w:val="left" w:pos="1440"/>
      </w:tabs>
      <w:suppressAutoHyphens/>
      <w:autoSpaceDE w:val="0"/>
      <w:jc w:val="both"/>
    </w:pPr>
    <w:rPr>
      <w:rFonts w:eastAsia="Arial"/>
      <w:sz w:val="24"/>
      <w:szCs w:val="24"/>
      <w:lang w:eastAsia="ar-SA"/>
    </w:rPr>
  </w:style>
  <w:style w:type="paragraph" w:customStyle="1" w:styleId="IOCdoc2">
    <w:name w:val="IOC doc 2"/>
    <w:basedOn w:val="Normal"/>
    <w:rsid w:val="000915E5"/>
    <w:pPr>
      <w:widowControl w:val="0"/>
      <w:ind w:left="1440" w:hanging="1440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1ICAOStandard">
    <w:name w:val="1ICAOStandard"/>
    <w:rsid w:val="000915E5"/>
    <w:pPr>
      <w:widowControl w:val="0"/>
      <w:tabs>
        <w:tab w:val="left" w:pos="1440"/>
      </w:tabs>
      <w:suppressAutoHyphens/>
      <w:autoSpaceDE w:val="0"/>
      <w:jc w:val="both"/>
    </w:pPr>
    <w:rPr>
      <w:rFonts w:eastAsia="Arial"/>
      <w:sz w:val="24"/>
      <w:szCs w:val="24"/>
      <w:lang w:val="en-CA" w:eastAsia="ar-SA"/>
    </w:rPr>
  </w:style>
  <w:style w:type="paragraph" w:customStyle="1" w:styleId="Caption1">
    <w:name w:val="Caption1"/>
    <w:basedOn w:val="Normal"/>
    <w:next w:val="Normal"/>
    <w:rsid w:val="000915E5"/>
    <w:pPr>
      <w:tabs>
        <w:tab w:val="left" w:pos="1134"/>
        <w:tab w:val="left" w:pos="2268"/>
        <w:tab w:val="left" w:pos="3402"/>
        <w:tab w:val="left" w:pos="4534"/>
      </w:tabs>
      <w:jc w:val="center"/>
    </w:pPr>
    <w:rPr>
      <w:rFonts w:cs="Arial"/>
      <w:b/>
      <w:bCs/>
      <w:i/>
      <w:iCs/>
      <w:spacing w:val="-2"/>
      <w:sz w:val="28"/>
      <w:szCs w:val="28"/>
      <w:lang w:val="en-US"/>
    </w:rPr>
  </w:style>
  <w:style w:type="paragraph" w:customStyle="1" w:styleId="font5">
    <w:name w:val="font5"/>
    <w:basedOn w:val="Normal"/>
    <w:rsid w:val="000915E5"/>
    <w:pPr>
      <w:spacing w:before="280" w:after="280"/>
    </w:pPr>
    <w:rPr>
      <w:rFonts w:ascii="MS PGothic" w:eastAsia="MS PGothic" w:hAnsi="MS PGothic"/>
      <w:b/>
      <w:bCs/>
      <w:color w:val="0000FF"/>
      <w:lang w:val="en-US"/>
    </w:rPr>
  </w:style>
  <w:style w:type="paragraph" w:customStyle="1" w:styleId="font6">
    <w:name w:val="font6"/>
    <w:basedOn w:val="Normal"/>
    <w:rsid w:val="000915E5"/>
    <w:pPr>
      <w:spacing w:before="280" w:after="280"/>
    </w:pPr>
    <w:rPr>
      <w:rFonts w:ascii="MS PGothic" w:eastAsia="MS PGothic" w:hAnsi="MS PGothic"/>
      <w:sz w:val="12"/>
      <w:szCs w:val="12"/>
      <w:lang w:val="en-US"/>
    </w:rPr>
  </w:style>
  <w:style w:type="paragraph" w:customStyle="1" w:styleId="xl24">
    <w:name w:val="xl24"/>
    <w:basedOn w:val="Normal"/>
    <w:rsid w:val="000915E5"/>
    <w:pP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5">
    <w:name w:val="xl25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6">
    <w:name w:val="xl26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7">
    <w:name w:val="xl27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8">
    <w:name w:val="xl28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9">
    <w:name w:val="xl29"/>
    <w:basedOn w:val="Normal"/>
    <w:rsid w:val="000915E5"/>
    <w:pPr>
      <w:pBdr>
        <w:top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0">
    <w:name w:val="xl30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1">
    <w:name w:val="xl31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2">
    <w:name w:val="xl32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3">
    <w:name w:val="xl33"/>
    <w:basedOn w:val="Normal"/>
    <w:rsid w:val="000915E5"/>
    <w:pPr>
      <w:pBdr>
        <w:top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4">
    <w:name w:val="xl34"/>
    <w:basedOn w:val="Normal"/>
    <w:rsid w:val="000915E5"/>
    <w:pPr>
      <w:pBdr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5">
    <w:name w:val="xl35"/>
    <w:basedOn w:val="Normal"/>
    <w:rsid w:val="000915E5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6">
    <w:name w:val="xl36"/>
    <w:basedOn w:val="Normal"/>
    <w:rsid w:val="000915E5"/>
    <w:pPr>
      <w:pBdr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7">
    <w:name w:val="xl37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8">
    <w:name w:val="xl38"/>
    <w:basedOn w:val="Normal"/>
    <w:rsid w:val="000915E5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styleId="EndnoteText">
    <w:name w:val="endnote text"/>
    <w:basedOn w:val="Normal"/>
    <w:link w:val="EndnoteTextChar"/>
    <w:uiPriority w:val="99"/>
    <w:rsid w:val="000915E5"/>
    <w:rPr>
      <w:rFonts w:ascii="Times New Roman" w:hAnsi="Times New Roman" w:cs="Times New Roman"/>
      <w:sz w:val="20"/>
      <w:szCs w:val="20"/>
      <w:lang w:val="en-US"/>
    </w:rPr>
  </w:style>
  <w:style w:type="paragraph" w:customStyle="1" w:styleId="agIOC1">
    <w:name w:val="agIOC1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/>
      <w:bCs/>
      <w:iCs/>
      <w:caps/>
      <w:szCs w:val="20"/>
      <w:lang w:val="en-US"/>
    </w:rPr>
  </w:style>
  <w:style w:type="paragraph" w:customStyle="1" w:styleId="agIOC2">
    <w:name w:val="agIOC2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Cs/>
      <w:iCs/>
      <w:caps/>
      <w:szCs w:val="20"/>
      <w:lang w:val="en-US"/>
    </w:rPr>
  </w:style>
  <w:style w:type="paragraph" w:customStyle="1" w:styleId="agIOC3">
    <w:name w:val="agIOC3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/>
      <w:bCs/>
      <w:iCs/>
      <w:szCs w:val="20"/>
      <w:lang w:val="en-US"/>
    </w:rPr>
  </w:style>
  <w:style w:type="paragraph" w:customStyle="1" w:styleId="WW-Tableau11111">
    <w:name w:val="WW-Tableau11111"/>
    <w:basedOn w:val="Normal"/>
    <w:rsid w:val="000915E5"/>
    <w:pPr>
      <w:widowControl w:val="0"/>
      <w:numPr>
        <w:numId w:val="9"/>
      </w:numPr>
      <w:suppressLineNumbers/>
      <w:spacing w:before="120" w:after="120"/>
      <w:ind w:left="0" w:firstLine="0"/>
    </w:pPr>
    <w:rPr>
      <w:rFonts w:ascii="Times New Roman" w:eastAsia="Bitstream Vera Sans" w:hAnsi="Times New Roman" w:cs="Times New Roman"/>
      <w:bCs/>
      <w:i/>
      <w:sz w:val="20"/>
      <w:szCs w:val="20"/>
      <w:lang w:val="fr-CA"/>
    </w:rPr>
  </w:style>
  <w:style w:type="paragraph" w:customStyle="1" w:styleId="WW-Contenudetableau1111">
    <w:name w:val="WW-Contenu de tableau1111"/>
    <w:basedOn w:val="BodyText"/>
    <w:rsid w:val="000915E5"/>
    <w:pPr>
      <w:widowControl w:val="0"/>
      <w:suppressLineNumbers/>
      <w:tabs>
        <w:tab w:val="num" w:pos="720"/>
      </w:tabs>
    </w:pPr>
    <w:rPr>
      <w:rFonts w:ascii="Times New Roman" w:eastAsia="Bitstream Vera Sans" w:hAnsi="Times New Roman" w:cs="Times New Roman"/>
      <w:bCs/>
      <w:iCs/>
      <w:sz w:val="24"/>
      <w:szCs w:val="24"/>
      <w:lang w:val="fr-CA"/>
    </w:rPr>
  </w:style>
  <w:style w:type="paragraph" w:customStyle="1" w:styleId="WW-Titredetableau1111">
    <w:name w:val="WW-Titre de tableau1111"/>
    <w:basedOn w:val="WW-Contenudetableau1111"/>
    <w:rsid w:val="000915E5"/>
    <w:pPr>
      <w:jc w:val="center"/>
    </w:pPr>
    <w:rPr>
      <w:b/>
      <w:bCs w:val="0"/>
      <w:i/>
      <w:iCs w:val="0"/>
    </w:rPr>
  </w:style>
  <w:style w:type="paragraph" w:customStyle="1" w:styleId="Heading1numbered">
    <w:name w:val="Heading 1 numbered"/>
    <w:basedOn w:val="Heading1"/>
    <w:next w:val="BodyText"/>
    <w:rsid w:val="000915E5"/>
    <w:pPr>
      <w:tabs>
        <w:tab w:val="left" w:pos="432"/>
        <w:tab w:val="left" w:pos="851"/>
      </w:tabs>
      <w:spacing w:before="240" w:after="60"/>
      <w:ind w:left="432" w:hanging="432"/>
      <w:jc w:val="both"/>
    </w:pPr>
    <w:rPr>
      <w:rFonts w:ascii="Times New Roman" w:eastAsia="Arial Unicode MS" w:hAnsi="Times New Roman" w:cs="Arial"/>
      <w:kern w:val="1"/>
      <w:sz w:val="28"/>
      <w:szCs w:val="20"/>
      <w:lang w:val="en-US"/>
    </w:rPr>
  </w:style>
  <w:style w:type="paragraph" w:customStyle="1" w:styleId="Heading2numbered">
    <w:name w:val="Heading 2 numbered"/>
    <w:basedOn w:val="Heading2"/>
    <w:next w:val="BodyText"/>
    <w:rsid w:val="000915E5"/>
    <w:pPr>
      <w:tabs>
        <w:tab w:val="left" w:pos="576"/>
        <w:tab w:val="left" w:pos="851"/>
      </w:tabs>
      <w:spacing w:after="240"/>
      <w:ind w:left="576" w:hanging="576"/>
    </w:pPr>
    <w:rPr>
      <w:rFonts w:ascii="Times New Roman" w:eastAsia="Arial Unicode MS" w:hAnsi="Times New Roman"/>
      <w:b w:val="0"/>
      <w:i w:val="0"/>
      <w:iCs w:val="0"/>
      <w:sz w:val="26"/>
      <w:szCs w:val="20"/>
    </w:rPr>
  </w:style>
  <w:style w:type="paragraph" w:customStyle="1" w:styleId="Heading3numbered">
    <w:name w:val="Heading 3 numbered"/>
    <w:basedOn w:val="Heading3"/>
    <w:next w:val="BodyText"/>
    <w:rsid w:val="000915E5"/>
    <w:pPr>
      <w:tabs>
        <w:tab w:val="left" w:pos="720"/>
        <w:tab w:val="left" w:pos="851"/>
      </w:tabs>
      <w:ind w:left="720" w:hanging="720"/>
    </w:pPr>
    <w:rPr>
      <w:rFonts w:ascii="Times New Roman" w:eastAsia="Arial Unicode MS" w:hAnsi="Times New Roman"/>
      <w:b w:val="0"/>
      <w:i/>
      <w:sz w:val="24"/>
      <w:szCs w:val="20"/>
    </w:rPr>
  </w:style>
  <w:style w:type="paragraph" w:customStyle="1" w:styleId="ListNumber21">
    <w:name w:val="List Number 21"/>
    <w:basedOn w:val="Normal"/>
    <w:rsid w:val="000915E5"/>
    <w:pPr>
      <w:tabs>
        <w:tab w:val="left" w:pos="360"/>
        <w:tab w:val="left" w:pos="851"/>
      </w:tabs>
      <w:ind w:left="170" w:hanging="170"/>
    </w:pPr>
    <w:rPr>
      <w:rFonts w:eastAsia="Arial Unicode MS" w:cs="Arial"/>
      <w:bCs/>
      <w:sz w:val="18"/>
      <w:szCs w:val="18"/>
      <w:lang w:val="en-US"/>
    </w:rPr>
  </w:style>
  <w:style w:type="paragraph" w:customStyle="1" w:styleId="Note123">
    <w:name w:val="Note_1_2_3"/>
    <w:rsid w:val="000915E5"/>
    <w:pPr>
      <w:numPr>
        <w:numId w:val="4"/>
      </w:numPr>
      <w:suppressAutoHyphens/>
      <w:spacing w:after="260"/>
      <w:ind w:left="0" w:firstLine="1800"/>
      <w:jc w:val="both"/>
    </w:pPr>
    <w:rPr>
      <w:rFonts w:eastAsia="Arial"/>
      <w:i/>
      <w:sz w:val="22"/>
      <w:szCs w:val="24"/>
      <w:lang w:eastAsia="ar-SA"/>
    </w:rPr>
  </w:style>
  <w:style w:type="paragraph" w:customStyle="1" w:styleId="1Para">
    <w:name w:val="1Para"/>
    <w:basedOn w:val="Normal"/>
    <w:rsid w:val="000915E5"/>
    <w:pPr>
      <w:numPr>
        <w:numId w:val="6"/>
      </w:numPr>
      <w:tabs>
        <w:tab w:val="left" w:pos="1440"/>
      </w:tabs>
      <w:spacing w:before="260" w:after="260"/>
      <w:jc w:val="both"/>
    </w:pPr>
    <w:rPr>
      <w:rFonts w:ascii="Times New Roman" w:eastAsia="Arial Unicode MS" w:hAnsi="Times New Roman" w:cs="Arial"/>
      <w:bCs/>
      <w:lang w:val="en-US"/>
    </w:rPr>
  </w:style>
  <w:style w:type="paragraph" w:customStyle="1" w:styleId="Note">
    <w:name w:val="Note"/>
    <w:rsid w:val="000915E5"/>
    <w:pPr>
      <w:numPr>
        <w:numId w:val="5"/>
      </w:numPr>
      <w:suppressAutoHyphens/>
      <w:spacing w:after="260"/>
      <w:ind w:left="0" w:firstLine="1800"/>
      <w:jc w:val="both"/>
    </w:pPr>
    <w:rPr>
      <w:rFonts w:eastAsia="Arial"/>
      <w:i/>
      <w:sz w:val="22"/>
      <w:szCs w:val="24"/>
      <w:lang w:eastAsia="ar-SA"/>
    </w:rPr>
  </w:style>
  <w:style w:type="paragraph" w:customStyle="1" w:styleId="X">
    <w:name w:val="X"/>
    <w:basedOn w:val="Normal"/>
    <w:rsid w:val="000915E5"/>
    <w:pPr>
      <w:autoSpaceDE w:val="0"/>
      <w:ind w:left="360" w:hanging="36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ListV">
    <w:name w:val="List_V"/>
    <w:basedOn w:val="Normal"/>
    <w:rsid w:val="000915E5"/>
    <w:pPr>
      <w:tabs>
        <w:tab w:val="left" w:pos="360"/>
      </w:tabs>
      <w:autoSpaceDE w:val="0"/>
      <w:ind w:left="360" w:hanging="36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EncAttach">
    <w:name w:val="EncAttach"/>
    <w:basedOn w:val="Normal"/>
    <w:rsid w:val="000915E5"/>
    <w:pPr>
      <w:widowControl w:val="0"/>
      <w:tabs>
        <w:tab w:val="left" w:pos="360"/>
      </w:tabs>
      <w:autoSpaceDE w:val="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List21">
    <w:name w:val="List 21"/>
    <w:basedOn w:val="Normal"/>
    <w:rsid w:val="000915E5"/>
    <w:pPr>
      <w:widowControl w:val="0"/>
      <w:ind w:left="566" w:hanging="283"/>
    </w:pPr>
    <w:rPr>
      <w:rFonts w:ascii="Times New Roman" w:eastAsia="Arial Unicode MS" w:hAnsi="Times New Roman" w:cs="Times New Roman"/>
      <w:sz w:val="24"/>
      <w:szCs w:val="20"/>
      <w:lang w:val="fr-FR"/>
    </w:rPr>
  </w:style>
  <w:style w:type="paragraph" w:customStyle="1" w:styleId="Style2">
    <w:name w:val="Style2"/>
    <w:basedOn w:val="Normal"/>
    <w:rsid w:val="000915E5"/>
    <w:pPr>
      <w:spacing w:before="85" w:after="57"/>
      <w:jc w:val="both"/>
    </w:pPr>
    <w:rPr>
      <w:rFonts w:cs="Times New Roman"/>
      <w:b/>
      <w:bCs/>
      <w:lang w:val="en-US"/>
    </w:rPr>
  </w:style>
  <w:style w:type="paragraph" w:customStyle="1" w:styleId="Reference">
    <w:name w:val="Reference"/>
    <w:basedOn w:val="Normal"/>
    <w:rsid w:val="000915E5"/>
    <w:pPr>
      <w:spacing w:line="240" w:lineRule="exact"/>
      <w:ind w:left="400" w:hanging="400"/>
      <w:jc w:val="both"/>
    </w:pPr>
    <w:rPr>
      <w:rFonts w:ascii="Times" w:hAnsi="Times" w:cs="Times New Roman"/>
      <w:sz w:val="20"/>
      <w:szCs w:val="20"/>
      <w:lang w:val="en-US"/>
    </w:rPr>
  </w:style>
  <w:style w:type="paragraph" w:customStyle="1" w:styleId="style20">
    <w:name w:val="style2"/>
    <w:basedOn w:val="Normal"/>
    <w:rsid w:val="000915E5"/>
    <w:pPr>
      <w:spacing w:before="280" w:after="280"/>
    </w:pPr>
    <w:rPr>
      <w:rFonts w:ascii="Times New Roman" w:hAnsi="Times New Roman" w:cs="Times New Roman"/>
      <w:color w:val="000000"/>
      <w:sz w:val="24"/>
      <w:szCs w:val="24"/>
      <w:lang w:val="cs-CZ"/>
    </w:rPr>
  </w:style>
  <w:style w:type="paragraph" w:customStyle="1" w:styleId="Heading0">
    <w:name w:val="Heading 0"/>
    <w:basedOn w:val="Heading1"/>
    <w:next w:val="BodyTextFirstIndent1"/>
    <w:rsid w:val="000915E5"/>
    <w:pPr>
      <w:keepNext w:val="0"/>
      <w:tabs>
        <w:tab w:val="left" w:pos="454"/>
      </w:tabs>
      <w:spacing w:after="240"/>
      <w:jc w:val="center"/>
    </w:pPr>
    <w:rPr>
      <w:sz w:val="28"/>
      <w:szCs w:val="28"/>
    </w:rPr>
  </w:style>
  <w:style w:type="paragraph" w:customStyle="1" w:styleId="Heading">
    <w:name w:val="Heading"/>
    <w:next w:val="BodyTextFirstIndent1"/>
    <w:rsid w:val="000915E5"/>
    <w:pPr>
      <w:suppressAutoHyphens/>
      <w:spacing w:after="360"/>
      <w:jc w:val="center"/>
    </w:pPr>
    <w:rPr>
      <w:rFonts w:ascii="Arial" w:hAnsi="Arial"/>
      <w:b/>
      <w:bCs/>
      <w:sz w:val="28"/>
      <w:szCs w:val="28"/>
      <w:lang w:eastAsia="ar-SA"/>
    </w:rPr>
  </w:style>
  <w:style w:type="paragraph" w:customStyle="1" w:styleId="BodyTextFirstIndent21">
    <w:name w:val="Body Text First Indent 21"/>
    <w:basedOn w:val="BodyTextIndent"/>
    <w:rsid w:val="000915E5"/>
    <w:pPr>
      <w:tabs>
        <w:tab w:val="clear" w:pos="1418"/>
        <w:tab w:val="left" w:pos="851"/>
      </w:tabs>
      <w:spacing w:after="120"/>
      <w:ind w:left="283" w:firstLine="210"/>
      <w:jc w:val="left"/>
    </w:pPr>
    <w:rPr>
      <w:szCs w:val="20"/>
    </w:rPr>
  </w:style>
  <w:style w:type="paragraph" w:customStyle="1" w:styleId="ListBullet1">
    <w:name w:val="List Bullet1"/>
    <w:basedOn w:val="Normal"/>
    <w:rsid w:val="000915E5"/>
    <w:pPr>
      <w:tabs>
        <w:tab w:val="left" w:pos="360"/>
      </w:tabs>
      <w:ind w:left="360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21">
    <w:name w:val="List Bullet 21"/>
    <w:basedOn w:val="Normal"/>
    <w:rsid w:val="000915E5"/>
    <w:pPr>
      <w:tabs>
        <w:tab w:val="left" w:pos="643"/>
      </w:tabs>
      <w:ind w:left="643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31">
    <w:name w:val="List Bullet 31"/>
    <w:basedOn w:val="Normal"/>
    <w:rsid w:val="000915E5"/>
    <w:pPr>
      <w:tabs>
        <w:tab w:val="left" w:pos="926"/>
      </w:tabs>
      <w:ind w:left="926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41">
    <w:name w:val="List Bullet 41"/>
    <w:basedOn w:val="Normal"/>
    <w:rsid w:val="000915E5"/>
    <w:pPr>
      <w:tabs>
        <w:tab w:val="left" w:pos="1209"/>
      </w:tabs>
      <w:ind w:left="1209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51">
    <w:name w:val="List Bullet 51"/>
    <w:basedOn w:val="Normal"/>
    <w:rsid w:val="000915E5"/>
    <w:pPr>
      <w:tabs>
        <w:tab w:val="left" w:pos="1492"/>
      </w:tabs>
      <w:ind w:left="1492" w:hanging="360"/>
    </w:pPr>
    <w:rPr>
      <w:rFonts w:ascii="Times" w:eastAsia="Times" w:hAnsi="Times" w:cs="Times New Roman"/>
      <w:sz w:val="24"/>
      <w:szCs w:val="24"/>
    </w:rPr>
  </w:style>
  <w:style w:type="paragraph" w:customStyle="1" w:styleId="ListNumber1">
    <w:name w:val="List Number1"/>
    <w:basedOn w:val="Normal"/>
    <w:rsid w:val="000915E5"/>
    <w:pPr>
      <w:tabs>
        <w:tab w:val="left" w:pos="360"/>
      </w:tabs>
      <w:ind w:left="360" w:hanging="360"/>
    </w:pPr>
    <w:rPr>
      <w:rFonts w:eastAsia="Arial" w:cs="Times New Roman"/>
      <w:sz w:val="24"/>
      <w:szCs w:val="24"/>
    </w:rPr>
  </w:style>
  <w:style w:type="paragraph" w:customStyle="1" w:styleId="ListNumber31">
    <w:name w:val="List Number 31"/>
    <w:basedOn w:val="Normal"/>
    <w:rsid w:val="000915E5"/>
    <w:pPr>
      <w:tabs>
        <w:tab w:val="left" w:pos="926"/>
      </w:tabs>
      <w:ind w:left="926" w:hanging="360"/>
    </w:pPr>
    <w:rPr>
      <w:rFonts w:eastAsia="Arial" w:cs="Times New Roman"/>
      <w:sz w:val="24"/>
      <w:szCs w:val="24"/>
    </w:rPr>
  </w:style>
  <w:style w:type="paragraph" w:customStyle="1" w:styleId="ListNumber41">
    <w:name w:val="List Number 41"/>
    <w:basedOn w:val="Normal"/>
    <w:rsid w:val="000915E5"/>
    <w:pPr>
      <w:tabs>
        <w:tab w:val="left" w:pos="1209"/>
      </w:tabs>
      <w:ind w:left="1209" w:hanging="360"/>
    </w:pPr>
    <w:rPr>
      <w:rFonts w:ascii="Times" w:eastAsia="Times" w:hAnsi="Times" w:cs="Times New Roman"/>
      <w:sz w:val="24"/>
      <w:szCs w:val="24"/>
    </w:rPr>
  </w:style>
  <w:style w:type="paragraph" w:customStyle="1" w:styleId="ListNumber51">
    <w:name w:val="List Number 51"/>
    <w:basedOn w:val="Normal"/>
    <w:rsid w:val="000915E5"/>
    <w:pPr>
      <w:tabs>
        <w:tab w:val="left" w:pos="1492"/>
      </w:tabs>
      <w:ind w:left="1492" w:hanging="360"/>
    </w:pPr>
    <w:rPr>
      <w:rFonts w:ascii="Times" w:eastAsia="Times" w:hAnsi="Times" w:cs="Times New Roman"/>
      <w:sz w:val="24"/>
      <w:szCs w:val="24"/>
    </w:rPr>
  </w:style>
  <w:style w:type="paragraph" w:customStyle="1" w:styleId="11">
    <w:name w:val="(1)"/>
    <w:basedOn w:val="Normal"/>
    <w:next w:val="Normal"/>
    <w:rsid w:val="000915E5"/>
    <w:pPr>
      <w:spacing w:line="240" w:lineRule="exact"/>
    </w:pPr>
    <w:rPr>
      <w:rFonts w:ascii="New York" w:hAnsi="New York" w:cs="Times New Roman"/>
      <w:sz w:val="18"/>
      <w:szCs w:val="18"/>
      <w:lang w:val="en-US"/>
    </w:rPr>
  </w:style>
  <w:style w:type="paragraph" w:customStyle="1" w:styleId="um">
    <w:name w:val="um"/>
    <w:rsid w:val="000915E5"/>
    <w:pPr>
      <w:keepNext/>
      <w:suppressAutoHyphens/>
    </w:pPr>
    <w:rPr>
      <w:rFonts w:ascii="Courier New" w:hAnsi="Courier New"/>
      <w:sz w:val="24"/>
      <w:lang w:val="en-US" w:eastAsia="ar-SA"/>
    </w:rPr>
  </w:style>
  <w:style w:type="paragraph" w:customStyle="1" w:styleId="CommentText1">
    <w:name w:val="Comment Text1"/>
    <w:basedOn w:val="Normal"/>
    <w:rsid w:val="000915E5"/>
    <w:pPr>
      <w:widowControl w:val="0"/>
      <w:autoSpaceDE w:val="0"/>
      <w:spacing w:line="360" w:lineRule="atLeast"/>
      <w:jc w:val="both"/>
      <w:textAlignment w:val="baseline"/>
    </w:pPr>
    <w:rPr>
      <w:rFonts w:eastAsia="Mincho" w:cs="Times New Roman"/>
      <w:color w:val="000000"/>
      <w:sz w:val="16"/>
      <w:szCs w:val="20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rsid w:val="000915E5"/>
    <w:rPr>
      <w:rFonts w:cs="Times New Roman"/>
      <w:sz w:val="20"/>
      <w:szCs w:val="20"/>
    </w:rPr>
  </w:style>
  <w:style w:type="paragraph" w:styleId="CommentSubject">
    <w:name w:val="annotation subject"/>
    <w:basedOn w:val="CommentText1"/>
    <w:next w:val="CommentText1"/>
    <w:link w:val="CommentSubjectChar"/>
    <w:uiPriority w:val="99"/>
    <w:rsid w:val="000915E5"/>
    <w:pPr>
      <w:widowControl/>
      <w:tabs>
        <w:tab w:val="left" w:pos="851"/>
      </w:tabs>
      <w:autoSpaceDE/>
      <w:spacing w:line="240" w:lineRule="auto"/>
      <w:jc w:val="left"/>
      <w:textAlignment w:val="auto"/>
    </w:pPr>
    <w:rPr>
      <w:rFonts w:eastAsia="MS Mincho"/>
      <w:b/>
      <w:bCs/>
      <w:color w:val="auto"/>
      <w:sz w:val="20"/>
    </w:rPr>
  </w:style>
  <w:style w:type="paragraph" w:customStyle="1" w:styleId="EndnoteText1">
    <w:name w:val="Endnote Text1"/>
    <w:basedOn w:val="Normal"/>
    <w:rsid w:val="000915E5"/>
    <w:rPr>
      <w:rFonts w:ascii="Chicago" w:hAnsi="Chicago" w:cs="Times New Roman"/>
      <w:sz w:val="20"/>
      <w:szCs w:val="20"/>
      <w:lang w:val="en-US"/>
    </w:rPr>
  </w:style>
  <w:style w:type="paragraph" w:customStyle="1" w:styleId="Date1">
    <w:name w:val="Date1"/>
    <w:basedOn w:val="Normal"/>
    <w:next w:val="Normal"/>
    <w:rsid w:val="000915E5"/>
    <w:rPr>
      <w:rFonts w:ascii="Chicago" w:hAnsi="Chicago" w:cs="Times New Roman"/>
      <w:sz w:val="20"/>
      <w:szCs w:val="20"/>
      <w:lang w:val="en-US"/>
    </w:rPr>
  </w:style>
  <w:style w:type="paragraph" w:customStyle="1" w:styleId="Heading41">
    <w:name w:val="Heading 41"/>
    <w:basedOn w:val="Normal"/>
    <w:next w:val="Normal"/>
    <w:rsid w:val="000915E5"/>
    <w:pPr>
      <w:spacing w:before="330" w:line="220" w:lineRule="exact"/>
      <w:ind w:left="1400" w:hanging="1400"/>
      <w:jc w:val="both"/>
    </w:pPr>
    <w:rPr>
      <w:rFonts w:ascii="Font14762" w:hAnsi="Font14762" w:cs="Times New Roman"/>
      <w:sz w:val="18"/>
      <w:szCs w:val="18"/>
    </w:rPr>
  </w:style>
  <w:style w:type="paragraph" w:styleId="TOC2">
    <w:name w:val="toc 2"/>
    <w:basedOn w:val="Normal"/>
    <w:next w:val="Normal"/>
    <w:rsid w:val="00833311"/>
    <w:pPr>
      <w:spacing w:after="120"/>
      <w:ind w:left="568" w:hanging="284"/>
    </w:pPr>
    <w:rPr>
      <w:rFonts w:cs="Times New Roman"/>
      <w:bCs/>
      <w:szCs w:val="20"/>
      <w:lang w:val="en-US"/>
    </w:rPr>
  </w:style>
  <w:style w:type="paragraph" w:styleId="TOC3">
    <w:name w:val="toc 3"/>
    <w:basedOn w:val="Normal"/>
    <w:next w:val="Normal"/>
    <w:rsid w:val="00833311"/>
    <w:pPr>
      <w:spacing w:after="120"/>
      <w:ind w:left="851" w:hanging="284"/>
    </w:pPr>
    <w:rPr>
      <w:rFonts w:cs="Times New Roman"/>
      <w:szCs w:val="20"/>
      <w:lang w:val="en-US"/>
    </w:rPr>
  </w:style>
  <w:style w:type="paragraph" w:customStyle="1" w:styleId="12">
    <w:name w:val="吹き出し1"/>
    <w:basedOn w:val="Normal"/>
    <w:rsid w:val="000915E5"/>
    <w:rPr>
      <w:rFonts w:eastAsia="MS Gothic" w:cs="Times New Roman"/>
      <w:iCs/>
      <w:sz w:val="18"/>
      <w:szCs w:val="18"/>
    </w:rPr>
  </w:style>
  <w:style w:type="paragraph" w:customStyle="1" w:styleId="ECnormal">
    <w:name w:val="ECnormal"/>
    <w:basedOn w:val="Normal"/>
    <w:rsid w:val="000915E5"/>
    <w:pPr>
      <w:jc w:val="both"/>
    </w:pPr>
    <w:rPr>
      <w:rFonts w:ascii="Times New Roman" w:eastAsia="Arial Unicode MS" w:hAnsi="Times New Roman" w:cs="Tahoma"/>
      <w:bCs/>
      <w:iCs/>
      <w:szCs w:val="16"/>
    </w:rPr>
  </w:style>
  <w:style w:type="paragraph" w:customStyle="1" w:styleId="2Heading">
    <w:name w:val="2Heading"/>
    <w:basedOn w:val="2Para"/>
    <w:next w:val="3Para"/>
    <w:rsid w:val="000915E5"/>
    <w:pPr>
      <w:keepNext/>
      <w:numPr>
        <w:numId w:val="0"/>
      </w:numPr>
      <w:tabs>
        <w:tab w:val="left" w:pos="0"/>
        <w:tab w:val="left" w:pos="720"/>
      </w:tabs>
      <w:ind w:left="720" w:right="2880" w:hanging="720"/>
    </w:pPr>
    <w:rPr>
      <w:rFonts w:eastAsia="Arial Unicode MS" w:cs="Tahoma"/>
      <w:b/>
      <w:bCs/>
      <w:iCs/>
      <w:sz w:val="22"/>
      <w:lang w:val="en-GB"/>
    </w:rPr>
  </w:style>
  <w:style w:type="paragraph" w:customStyle="1" w:styleId="Opmaakprofiel1">
    <w:name w:val="Opmaakprofiel1"/>
    <w:basedOn w:val="Normal"/>
    <w:rsid w:val="000915E5"/>
    <w:rPr>
      <w:rFonts w:ascii="Times New Roman" w:eastAsia="Arial Unicode MS" w:hAnsi="Times New Roman" w:cs="Tahoma"/>
      <w:bCs/>
      <w:iCs/>
      <w:color w:val="000000"/>
      <w:sz w:val="24"/>
      <w:szCs w:val="24"/>
      <w:lang w:val="nl-NL"/>
    </w:rPr>
  </w:style>
  <w:style w:type="paragraph" w:customStyle="1" w:styleId="Kai">
    <w:name w:val="Kai"/>
    <w:basedOn w:val="Normal"/>
    <w:rsid w:val="000915E5"/>
    <w:pPr>
      <w:widowControl w:val="0"/>
      <w:snapToGrid w:val="0"/>
      <w:spacing w:line="240" w:lineRule="atLeast"/>
      <w:ind w:left="105" w:firstLine="420"/>
      <w:jc w:val="both"/>
    </w:pPr>
    <w:rPr>
      <w:rFonts w:ascii="KaiTi_GB2312" w:eastAsia="KaiTi_GB2312" w:hAnsi="KaiTi_GB2312" w:cs="Tahoma"/>
      <w:bCs/>
      <w:iCs/>
      <w:color w:val="000000"/>
      <w:kern w:val="1"/>
      <w:sz w:val="21"/>
      <w:szCs w:val="24"/>
    </w:rPr>
  </w:style>
  <w:style w:type="paragraph" w:customStyle="1" w:styleId="Song">
    <w:name w:val="Song"/>
    <w:basedOn w:val="Kai"/>
    <w:rsid w:val="000915E5"/>
    <w:pPr>
      <w:ind w:left="0" w:firstLine="0"/>
    </w:pPr>
    <w:rPr>
      <w:rFonts w:ascii="SimSun" w:eastAsia="SimSun" w:hAnsi="SimSun"/>
    </w:rPr>
  </w:style>
  <w:style w:type="paragraph" w:customStyle="1" w:styleId="OmniPage15">
    <w:name w:val="OmniPage #15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3">
    <w:name w:val="OmniPage #13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4">
    <w:name w:val="OmniPage #14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6">
    <w:name w:val="OmniPage #16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1">
    <w:name w:val="OmniPage #21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4">
    <w:name w:val="OmniPage #24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5">
    <w:name w:val="OmniPage #25"/>
    <w:basedOn w:val="Normal"/>
    <w:rsid w:val="000915E5"/>
    <w:pPr>
      <w:spacing w:line="34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7">
    <w:name w:val="OmniPage #27"/>
    <w:basedOn w:val="Normal"/>
    <w:rsid w:val="000915E5"/>
    <w:pPr>
      <w:spacing w:line="4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8">
    <w:name w:val="OmniPage #28"/>
    <w:basedOn w:val="Normal"/>
    <w:rsid w:val="000915E5"/>
    <w:pPr>
      <w:spacing w:line="32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0">
    <w:name w:val="OmniPage #20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">
    <w:name w:val="OmniPage #2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5">
    <w:name w:val="OmniPage #5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7">
    <w:name w:val="OmniPage #7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8">
    <w:name w:val="OmniPage #8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9">
    <w:name w:val="OmniPage #9"/>
    <w:basedOn w:val="Normal"/>
    <w:rsid w:val="000915E5"/>
    <w:pPr>
      <w:spacing w:line="3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7">
    <w:name w:val="OmniPage #17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0">
    <w:name w:val="OmniPage #10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9">
    <w:name w:val="OmniPage #19"/>
    <w:basedOn w:val="Normal"/>
    <w:rsid w:val="000915E5"/>
    <w:pPr>
      <w:spacing w:line="4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2">
    <w:name w:val="OmniPage #22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3Heading">
    <w:name w:val="3Heading"/>
    <w:basedOn w:val="TOC3"/>
    <w:next w:val="3Para"/>
    <w:rsid w:val="000915E5"/>
    <w:pPr>
      <w:keepNext/>
      <w:autoSpaceDE w:val="0"/>
      <w:spacing w:before="260" w:after="260"/>
      <w:ind w:left="0" w:right="2880"/>
      <w:jc w:val="both"/>
    </w:pPr>
    <w:rPr>
      <w:b/>
      <w:bCs/>
      <w:i/>
      <w:szCs w:val="22"/>
      <w:lang w:val="en-GB"/>
    </w:rPr>
  </w:style>
  <w:style w:type="paragraph" w:customStyle="1" w:styleId="Blockquote">
    <w:name w:val="Blockquote"/>
    <w:basedOn w:val="Normal"/>
    <w:rsid w:val="000915E5"/>
    <w:pPr>
      <w:widowControl w:val="0"/>
      <w:tabs>
        <w:tab w:val="left" w:pos="720"/>
        <w:tab w:val="left" w:pos="1440"/>
        <w:tab w:val="left" w:pos="1536"/>
        <w:tab w:val="left" w:pos="1800"/>
        <w:tab w:val="left" w:pos="2160"/>
        <w:tab w:val="left" w:pos="2520"/>
        <w:tab w:val="left" w:pos="2880"/>
      </w:tabs>
      <w:autoSpaceDE w:val="0"/>
      <w:ind w:left="1440" w:right="2880"/>
    </w:pPr>
    <w:rPr>
      <w:rFonts w:ascii="Times New Roman" w:hAnsi="Times New Roman" w:cs="Times New Roman"/>
      <w:iCs/>
      <w:szCs w:val="24"/>
    </w:rPr>
  </w:style>
  <w:style w:type="paragraph" w:customStyle="1" w:styleId="ListIndt2">
    <w:name w:val="ListIndt_2"/>
    <w:basedOn w:val="Normal"/>
    <w:rsid w:val="000915E5"/>
    <w:pPr>
      <w:autoSpaceDE w:val="0"/>
      <w:ind w:left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Indt3">
    <w:name w:val="ListIndt_3"/>
    <w:basedOn w:val="Normal"/>
    <w:rsid w:val="000915E5"/>
    <w:pPr>
      <w:autoSpaceDE w:val="0"/>
      <w:spacing w:before="260" w:after="260"/>
      <w:ind w:left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Indt4">
    <w:name w:val="ListIndt_4"/>
    <w:basedOn w:val="Normal"/>
    <w:rsid w:val="000915E5"/>
    <w:pPr>
      <w:autoSpaceDE w:val="0"/>
      <w:spacing w:before="260" w:after="260"/>
      <w:ind w:left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0">
    <w:name w:val="ListTab_0"/>
    <w:basedOn w:val="Normal"/>
    <w:rsid w:val="000915E5"/>
    <w:pPr>
      <w:autoSpaceDE w:val="0"/>
      <w:spacing w:before="260" w:after="26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2">
    <w:name w:val="ListTab_2"/>
    <w:basedOn w:val="Normal"/>
    <w:rsid w:val="000915E5"/>
    <w:pPr>
      <w:autoSpaceDE w:val="0"/>
      <w:spacing w:before="260" w:after="260"/>
      <w:ind w:firstLine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3">
    <w:name w:val="ListTab_3"/>
    <w:basedOn w:val="Normal"/>
    <w:rsid w:val="000915E5"/>
    <w:pPr>
      <w:autoSpaceDE w:val="0"/>
      <w:spacing w:before="260" w:after="260"/>
      <w:ind w:firstLine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4">
    <w:name w:val="ListTab_4"/>
    <w:basedOn w:val="Normal"/>
    <w:rsid w:val="000915E5"/>
    <w:pPr>
      <w:autoSpaceDE w:val="0"/>
      <w:spacing w:before="260" w:after="260"/>
      <w:ind w:firstLine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2">
    <w:name w:val="ParaIndt_2"/>
    <w:basedOn w:val="Normal"/>
    <w:rsid w:val="000915E5"/>
    <w:pPr>
      <w:autoSpaceDE w:val="0"/>
      <w:ind w:left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3">
    <w:name w:val="ParaIndt_3"/>
    <w:basedOn w:val="Normal"/>
    <w:rsid w:val="000915E5"/>
    <w:pPr>
      <w:autoSpaceDE w:val="0"/>
      <w:ind w:left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4">
    <w:name w:val="ParaIndt_4"/>
    <w:basedOn w:val="Normal"/>
    <w:rsid w:val="000915E5"/>
    <w:pPr>
      <w:autoSpaceDE w:val="0"/>
      <w:ind w:left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0">
    <w:name w:val="ParaTab_0"/>
    <w:basedOn w:val="Normal"/>
    <w:rsid w:val="000915E5"/>
    <w:pPr>
      <w:autoSpaceDE w:val="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2">
    <w:name w:val="ParaTab_2"/>
    <w:basedOn w:val="Normal"/>
    <w:rsid w:val="000915E5"/>
    <w:pPr>
      <w:autoSpaceDE w:val="0"/>
      <w:ind w:firstLine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3">
    <w:name w:val="ParaTab_3"/>
    <w:basedOn w:val="Normal"/>
    <w:rsid w:val="000915E5"/>
    <w:pPr>
      <w:autoSpaceDE w:val="0"/>
      <w:ind w:firstLine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4">
    <w:name w:val="ParaTab_4"/>
    <w:basedOn w:val="Normal"/>
    <w:rsid w:val="000915E5"/>
    <w:pPr>
      <w:autoSpaceDE w:val="0"/>
      <w:ind w:firstLine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TabsDefault">
    <w:name w:val="TabsDefault"/>
    <w:rsid w:val="000915E5"/>
    <w:pPr>
      <w:tabs>
        <w:tab w:val="left" w:pos="0"/>
        <w:tab w:val="left" w:pos="720"/>
        <w:tab w:val="left" w:pos="1440"/>
        <w:tab w:val="left" w:pos="1800"/>
        <w:tab w:val="left" w:pos="2160"/>
        <w:tab w:val="left" w:pos="2520"/>
        <w:tab w:val="left" w:pos="2880"/>
      </w:tabs>
      <w:suppressAutoHyphens/>
    </w:pPr>
    <w:rPr>
      <w:rFonts w:eastAsia="Arial"/>
      <w:sz w:val="24"/>
      <w:szCs w:val="24"/>
      <w:lang w:val="en-US" w:eastAsia="ar-SA"/>
    </w:rPr>
  </w:style>
  <w:style w:type="paragraph" w:customStyle="1" w:styleId="TitleMain">
    <w:name w:val="TitleMain"/>
    <w:basedOn w:val="Normal"/>
    <w:rsid w:val="000915E5"/>
    <w:pPr>
      <w:widowControl w:val="0"/>
      <w:autoSpaceDE w:val="0"/>
      <w:ind w:left="1080" w:right="1080"/>
      <w:jc w:val="center"/>
    </w:pPr>
    <w:rPr>
      <w:rFonts w:ascii="Times New Roman" w:hAnsi="Times New Roman" w:cs="Times New Roman"/>
      <w:b/>
      <w:iCs/>
    </w:rPr>
  </w:style>
  <w:style w:type="paragraph" w:customStyle="1" w:styleId="RefPrincipal">
    <w:name w:val="RefPrincipal"/>
    <w:basedOn w:val="Normal"/>
    <w:rsid w:val="000915E5"/>
    <w:pPr>
      <w:widowControl w:val="0"/>
      <w:autoSpaceDE w:val="0"/>
    </w:pPr>
    <w:rPr>
      <w:rFonts w:ascii="Times New Roman" w:hAnsi="Times New Roman" w:cs="Times New Roman"/>
      <w:iCs/>
      <w:szCs w:val="24"/>
    </w:rPr>
  </w:style>
  <w:style w:type="paragraph" w:customStyle="1" w:styleId="RefRegular">
    <w:name w:val="RefRegular"/>
    <w:basedOn w:val="Normal"/>
    <w:rsid w:val="000915E5"/>
    <w:pPr>
      <w:widowControl w:val="0"/>
      <w:autoSpaceDE w:val="0"/>
      <w:ind w:left="331" w:hanging="216"/>
    </w:pPr>
    <w:rPr>
      <w:rFonts w:ascii="Times New Roman" w:hAnsi="Times New Roman" w:cs="Times New Roman"/>
      <w:iCs/>
      <w:szCs w:val="24"/>
    </w:rPr>
  </w:style>
  <w:style w:type="paragraph" w:customStyle="1" w:styleId="ParaIndt1">
    <w:name w:val="ParaIndt_1"/>
    <w:basedOn w:val="Normal"/>
    <w:rsid w:val="000915E5"/>
    <w:pPr>
      <w:widowControl w:val="0"/>
      <w:autoSpaceDE w:val="0"/>
      <w:ind w:left="72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1">
    <w:name w:val="ParaTab_1"/>
    <w:basedOn w:val="Normal"/>
    <w:rsid w:val="000915E5"/>
    <w:pPr>
      <w:widowControl w:val="0"/>
      <w:autoSpaceDE w:val="0"/>
      <w:ind w:firstLine="720"/>
      <w:jc w:val="both"/>
    </w:pPr>
    <w:rPr>
      <w:rFonts w:ascii="Times New Roman" w:hAnsi="Times New Roman" w:cs="Times New Roman"/>
      <w:iCs/>
      <w:szCs w:val="24"/>
    </w:rPr>
  </w:style>
  <w:style w:type="paragraph" w:customStyle="1" w:styleId="OmniPage3">
    <w:name w:val="OmniPage #3"/>
    <w:basedOn w:val="Normal"/>
    <w:rsid w:val="000915E5"/>
    <w:pPr>
      <w:spacing w:line="20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6">
    <w:name w:val="OmniPage #6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1">
    <w:name w:val="OmniPage #11"/>
    <w:basedOn w:val="Normal"/>
    <w:rsid w:val="000915E5"/>
    <w:pPr>
      <w:spacing w:line="34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2">
    <w:name w:val="OmniPage #12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8">
    <w:name w:val="OmniPage #18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23">
    <w:name w:val="OmniPage #23"/>
    <w:basedOn w:val="Normal"/>
    <w:rsid w:val="000915E5"/>
    <w:pPr>
      <w:spacing w:line="2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26">
    <w:name w:val="OmniPage #26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4">
    <w:name w:val="OmniPage #4"/>
    <w:basedOn w:val="Normal"/>
    <w:rsid w:val="000915E5"/>
    <w:pPr>
      <w:spacing w:line="40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styleId="BodyTextIndent2">
    <w:name w:val="Body Text Indent 2"/>
    <w:basedOn w:val="Normal"/>
    <w:rsid w:val="000915E5"/>
    <w:pPr>
      <w:tabs>
        <w:tab w:val="left" w:pos="2127"/>
      </w:tabs>
      <w:suppressAutoHyphens w:val="0"/>
      <w:ind w:left="2127" w:hanging="2127"/>
    </w:pPr>
    <w:rPr>
      <w:rFonts w:cs="Arial"/>
      <w:lang w:eastAsia="en-US"/>
    </w:rPr>
  </w:style>
  <w:style w:type="table" w:styleId="TableGrid">
    <w:name w:val="Table Grid"/>
    <w:basedOn w:val="TableNormal"/>
    <w:uiPriority w:val="59"/>
    <w:rsid w:val="00091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rsid w:val="000915E5"/>
    <w:pPr>
      <w:suppressAutoHyphens w:val="0"/>
    </w:pPr>
    <w:rPr>
      <w:rFonts w:ascii="Courier New" w:hAnsi="Courier New" w:cs="Times New Roman"/>
      <w:sz w:val="20"/>
      <w:szCs w:val="20"/>
      <w:lang w:val="cs-CZ" w:eastAsia="en-US"/>
    </w:rPr>
  </w:style>
  <w:style w:type="character" w:customStyle="1" w:styleId="PlainTextChar">
    <w:name w:val="Plain Text Char"/>
    <w:link w:val="PlainText"/>
    <w:uiPriority w:val="99"/>
    <w:locked/>
    <w:rsid w:val="000915E5"/>
    <w:rPr>
      <w:rFonts w:ascii="Courier New" w:hAnsi="Courier New"/>
      <w:lang w:val="cs-CZ" w:eastAsia="en-US" w:bidi="ar-SA"/>
    </w:rPr>
  </w:style>
  <w:style w:type="paragraph" w:styleId="BodyText2">
    <w:name w:val="Body Text 2"/>
    <w:basedOn w:val="Normal"/>
    <w:rsid w:val="000915E5"/>
    <w:pPr>
      <w:widowControl w:val="0"/>
      <w:suppressAutoHyphens w:val="0"/>
    </w:pPr>
    <w:rPr>
      <w:noProof/>
      <w:snapToGrid w:val="0"/>
      <w:lang w:eastAsia="cs-CZ" w:bidi="my-MM"/>
    </w:rPr>
  </w:style>
  <w:style w:type="paragraph" w:styleId="BodyText3">
    <w:name w:val="Body Text 3"/>
    <w:basedOn w:val="Normal"/>
    <w:link w:val="BodyText3Char"/>
    <w:rsid w:val="000915E5"/>
    <w:pPr>
      <w:widowControl w:val="0"/>
      <w:tabs>
        <w:tab w:val="left" w:pos="-720"/>
      </w:tabs>
      <w:suppressAutoHyphens w:val="0"/>
      <w:jc w:val="both"/>
    </w:pPr>
    <w:rPr>
      <w:b/>
      <w:bCs/>
      <w:noProof/>
      <w:snapToGrid w:val="0"/>
      <w:lang w:eastAsia="cs-CZ" w:bidi="my-MM"/>
    </w:rPr>
  </w:style>
  <w:style w:type="paragraph" w:styleId="BodyTextIndent3">
    <w:name w:val="Body Text Indent 3"/>
    <w:basedOn w:val="Normal"/>
    <w:rsid w:val="000915E5"/>
    <w:pPr>
      <w:widowControl w:val="0"/>
      <w:suppressAutoHyphens w:val="0"/>
      <w:ind w:left="1418" w:hanging="1418"/>
      <w:jc w:val="both"/>
    </w:pPr>
    <w:rPr>
      <w:noProof/>
      <w:snapToGrid w:val="0"/>
      <w:lang w:eastAsia="cs-CZ" w:bidi="my-MM"/>
    </w:rPr>
  </w:style>
  <w:style w:type="paragraph" w:styleId="NormalIndent">
    <w:name w:val="Normal Indent"/>
    <w:basedOn w:val="Normal"/>
    <w:rsid w:val="000915E5"/>
    <w:pPr>
      <w:suppressAutoHyphens w:val="0"/>
      <w:overflowPunct w:val="0"/>
      <w:autoSpaceDE w:val="0"/>
      <w:autoSpaceDN w:val="0"/>
      <w:adjustRightInd w:val="0"/>
      <w:spacing w:before="120" w:after="120" w:line="240" w:lineRule="atLeast"/>
      <w:ind w:left="708"/>
      <w:jc w:val="both"/>
      <w:textAlignment w:val="baseline"/>
    </w:pPr>
    <w:rPr>
      <w:rFonts w:ascii="Garamond" w:hAnsi="Garamond"/>
      <w:noProof/>
      <w:sz w:val="24"/>
      <w:szCs w:val="24"/>
      <w:lang w:eastAsia="cs-CZ" w:bidi="my-MM"/>
    </w:rPr>
  </w:style>
  <w:style w:type="paragraph" w:styleId="BodyTextFirstIndent">
    <w:name w:val="Body Text First Indent"/>
    <w:basedOn w:val="BodyText"/>
    <w:rsid w:val="000915E5"/>
    <w:pPr>
      <w:tabs>
        <w:tab w:val="left" w:pos="851"/>
      </w:tabs>
      <w:suppressAutoHyphens w:val="0"/>
      <w:spacing w:after="240"/>
      <w:ind w:firstLine="851"/>
      <w:jc w:val="both"/>
    </w:pPr>
    <w:rPr>
      <w:sz w:val="20"/>
      <w:szCs w:val="20"/>
      <w:lang w:eastAsia="cs-CZ" w:bidi="my-MM"/>
    </w:rPr>
  </w:style>
  <w:style w:type="paragraph" w:customStyle="1" w:styleId="SubHeading">
    <w:name w:val="SubHeading"/>
    <w:basedOn w:val="Normal"/>
    <w:rsid w:val="000915E5"/>
    <w:pPr>
      <w:widowControl w:val="0"/>
      <w:suppressAutoHyphens w:val="0"/>
      <w:spacing w:before="240"/>
      <w:jc w:val="center"/>
    </w:pPr>
    <w:rPr>
      <w:i/>
      <w:noProof/>
      <w:snapToGrid w:val="0"/>
      <w:lang w:eastAsia="cs-CZ" w:bidi="my-MM"/>
    </w:rPr>
  </w:style>
  <w:style w:type="paragraph" w:customStyle="1" w:styleId="a9">
    <w:name w:val="列出段落"/>
    <w:basedOn w:val="Normal"/>
    <w:qFormat/>
    <w:rsid w:val="000915E5"/>
    <w:pPr>
      <w:suppressAutoHyphens w:val="0"/>
      <w:ind w:firstLineChars="200" w:firstLine="420"/>
    </w:pPr>
    <w:rPr>
      <w:rFonts w:cs="Times New Roman"/>
      <w:lang w:eastAsia="ja-JP"/>
    </w:rPr>
  </w:style>
  <w:style w:type="paragraph" w:styleId="Date">
    <w:name w:val="Date"/>
    <w:basedOn w:val="Normal"/>
    <w:next w:val="Normal"/>
    <w:rsid w:val="00B279A2"/>
  </w:style>
  <w:style w:type="paragraph" w:styleId="DocumentMap">
    <w:name w:val="Document Map"/>
    <w:basedOn w:val="Normal"/>
    <w:link w:val="DocumentMapChar"/>
    <w:rsid w:val="00300744"/>
    <w:pPr>
      <w:shd w:val="clear" w:color="auto" w:fill="000080"/>
    </w:pPr>
    <w:rPr>
      <w:rFonts w:ascii="Tahoma" w:hAnsi="Tahoma" w:cs="Times New Roman"/>
      <w:sz w:val="20"/>
      <w:szCs w:val="20"/>
    </w:rPr>
  </w:style>
  <w:style w:type="paragraph" w:customStyle="1" w:styleId="CharCharCharChar">
    <w:name w:val="Char Char Char Char"/>
    <w:basedOn w:val="Normal"/>
    <w:rsid w:val="00F93C99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styleId="CommentReference">
    <w:name w:val="annotation reference"/>
    <w:uiPriority w:val="99"/>
    <w:semiHidden/>
    <w:rsid w:val="00A7284F"/>
    <w:rPr>
      <w:sz w:val="16"/>
      <w:szCs w:val="16"/>
    </w:rPr>
  </w:style>
  <w:style w:type="character" w:styleId="Strong">
    <w:name w:val="Strong"/>
    <w:qFormat/>
    <w:rsid w:val="00300C97"/>
    <w:rPr>
      <w:b/>
      <w:bCs/>
    </w:rPr>
  </w:style>
  <w:style w:type="table" w:styleId="TableElegant">
    <w:name w:val="Table Elegant"/>
    <w:basedOn w:val="TableNormal"/>
    <w:rsid w:val="00506EB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WW8Num7z0">
    <w:name w:val="WW8Num7z0"/>
    <w:rsid w:val="00506EB9"/>
    <w:rPr>
      <w:rFonts w:ascii="Symbol" w:hAnsi="Symbol"/>
    </w:rPr>
  </w:style>
  <w:style w:type="character" w:customStyle="1" w:styleId="WW-DefaultParagraphFont">
    <w:name w:val="WW-Default Paragraph Font"/>
    <w:rsid w:val="00506EB9"/>
  </w:style>
  <w:style w:type="paragraph" w:styleId="Caption">
    <w:name w:val="caption"/>
    <w:basedOn w:val="Normal"/>
    <w:qFormat/>
    <w:rsid w:val="00506EB9"/>
    <w:pPr>
      <w:suppressLineNumbers/>
      <w:spacing w:before="120" w:after="120"/>
    </w:pPr>
    <w:rPr>
      <w:rFonts w:ascii="Times New Roman" w:hAnsi="Times New Roman" w:cs="Lucidasans"/>
      <w:i/>
      <w:iCs/>
      <w:sz w:val="20"/>
      <w:szCs w:val="20"/>
      <w:lang w:val="en-US"/>
    </w:rPr>
  </w:style>
  <w:style w:type="paragraph" w:customStyle="1" w:styleId="Verzeichnis">
    <w:name w:val="Verzeichnis"/>
    <w:basedOn w:val="Normal"/>
    <w:rsid w:val="00506EB9"/>
    <w:pPr>
      <w:suppressLineNumbers/>
    </w:pPr>
    <w:rPr>
      <w:rFonts w:ascii="Times New Roman" w:hAnsi="Times New Roman" w:cs="Lucidasans"/>
      <w:sz w:val="24"/>
      <w:szCs w:val="24"/>
      <w:lang w:val="en-US"/>
    </w:rPr>
  </w:style>
  <w:style w:type="paragraph" w:customStyle="1" w:styleId="berschrift">
    <w:name w:val="Überschrift"/>
    <w:basedOn w:val="Normal"/>
    <w:next w:val="BodyText"/>
    <w:rsid w:val="00506EB9"/>
    <w:pPr>
      <w:keepNext/>
      <w:spacing w:before="240" w:after="120"/>
    </w:pPr>
    <w:rPr>
      <w:rFonts w:ascii="Nimbus Sans L" w:eastAsia="HG Mincho Light J" w:hAnsi="Nimbus Sans L" w:cs="Lucidasans"/>
      <w:sz w:val="28"/>
      <w:szCs w:val="28"/>
      <w:lang w:val="en-US"/>
    </w:rPr>
  </w:style>
  <w:style w:type="paragraph" w:customStyle="1" w:styleId="WW-HTMLPreformatted">
    <w:name w:val="WW-HTML Preformatted"/>
    <w:basedOn w:val="Normal"/>
    <w:rsid w:val="00506EB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  <w:sz w:val="20"/>
      <w:szCs w:val="20"/>
      <w:lang w:val="en-US"/>
    </w:rPr>
  </w:style>
  <w:style w:type="paragraph" w:customStyle="1" w:styleId="WW-DocumentMap">
    <w:name w:val="WW-Document Map"/>
    <w:basedOn w:val="Normal"/>
    <w:rsid w:val="00506EB9"/>
    <w:pPr>
      <w:shd w:val="clear" w:color="auto" w:fill="000080"/>
    </w:pPr>
    <w:rPr>
      <w:rFonts w:ascii="Tahoma" w:hAnsi="Tahoma" w:cs="Tahoma"/>
      <w:sz w:val="20"/>
      <w:szCs w:val="20"/>
      <w:lang w:val="en-US"/>
    </w:rPr>
  </w:style>
  <w:style w:type="paragraph" w:customStyle="1" w:styleId="WW-BalloonText">
    <w:name w:val="WW-Balloon Text"/>
    <w:basedOn w:val="Normal"/>
    <w:rsid w:val="00506EB9"/>
    <w:rPr>
      <w:rFonts w:ascii="Tahoma" w:hAnsi="Tahoma" w:cs="Tahoma"/>
      <w:sz w:val="16"/>
      <w:szCs w:val="16"/>
      <w:lang w:val="en-US"/>
    </w:rPr>
  </w:style>
  <w:style w:type="paragraph" w:customStyle="1" w:styleId="TabellenInhalt">
    <w:name w:val="Tabellen Inhalt"/>
    <w:basedOn w:val="BodyText"/>
    <w:rsid w:val="00506EB9"/>
    <w:pPr>
      <w:suppressLineNumbers/>
      <w:spacing w:after="0"/>
    </w:pPr>
    <w:rPr>
      <w:rFonts w:ascii="Times New Roman" w:hAnsi="Times New Roman" w:cs="Times New Roman"/>
      <w:b/>
      <w:bCs/>
      <w:sz w:val="24"/>
      <w:szCs w:val="24"/>
      <w:lang w:val="en-US"/>
    </w:rPr>
  </w:style>
  <w:style w:type="paragraph" w:customStyle="1" w:styleId="Tabellenberschrift">
    <w:name w:val="Tabellen Überschrift"/>
    <w:basedOn w:val="TabellenInhalt"/>
    <w:rsid w:val="00506EB9"/>
    <w:pPr>
      <w:jc w:val="center"/>
    </w:pPr>
    <w:rPr>
      <w:i/>
      <w:iCs/>
    </w:rPr>
  </w:style>
  <w:style w:type="paragraph" w:customStyle="1" w:styleId="CharCharChar">
    <w:name w:val="Char Char Char"/>
    <w:basedOn w:val="Normal"/>
    <w:rsid w:val="00EC51F0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styleId="FollowedHyperlink">
    <w:name w:val="FollowedHyperlink"/>
    <w:rsid w:val="00EC51F0"/>
    <w:rPr>
      <w:color w:val="800080"/>
      <w:u w:val="single"/>
    </w:rPr>
  </w:style>
  <w:style w:type="character" w:customStyle="1" w:styleId="DefaultPara">
    <w:name w:val="Default Para"/>
    <w:rsid w:val="00EC51F0"/>
  </w:style>
  <w:style w:type="character" w:customStyle="1" w:styleId="endnoterefe">
    <w:name w:val="endnote refe"/>
    <w:rsid w:val="00EC51F0"/>
  </w:style>
  <w:style w:type="character" w:styleId="Emphasis">
    <w:name w:val="Emphasis"/>
    <w:qFormat/>
    <w:rsid w:val="00EC51F0"/>
    <w:rPr>
      <w:i/>
      <w:iCs/>
    </w:rPr>
  </w:style>
  <w:style w:type="character" w:customStyle="1" w:styleId="Caractresdenotedebasdepage">
    <w:name w:val="Caractères de note de bas de page"/>
    <w:rsid w:val="00EC51F0"/>
  </w:style>
  <w:style w:type="paragraph" w:customStyle="1" w:styleId="Contenudetableau">
    <w:name w:val="Contenu de tableau"/>
    <w:basedOn w:val="Normal"/>
    <w:rsid w:val="00EC51F0"/>
    <w:pPr>
      <w:suppressLineNumbers/>
    </w:pPr>
    <w:rPr>
      <w:rFonts w:cs="Times New Roman"/>
    </w:rPr>
  </w:style>
  <w:style w:type="paragraph" w:customStyle="1" w:styleId="Corpsdetexte21">
    <w:name w:val="Corps de texte 21"/>
    <w:basedOn w:val="Normal"/>
    <w:rsid w:val="00EC51F0"/>
    <w:pPr>
      <w:tabs>
        <w:tab w:val="left" w:pos="-720"/>
        <w:tab w:val="left" w:pos="0"/>
        <w:tab w:val="left" w:pos="679"/>
        <w:tab w:val="left" w:pos="1144"/>
      </w:tabs>
      <w:ind w:right="48"/>
      <w:jc w:val="both"/>
    </w:pPr>
    <w:rPr>
      <w:rFonts w:eastAsia="Times New Roman" w:cs="Times New Roman"/>
    </w:rPr>
  </w:style>
  <w:style w:type="character" w:customStyle="1" w:styleId="apple-style-span">
    <w:name w:val="apple-style-span"/>
    <w:basedOn w:val="DefaultParagraphFont"/>
    <w:rsid w:val="00EC51F0"/>
  </w:style>
  <w:style w:type="paragraph" w:styleId="ListParagraph">
    <w:name w:val="List Paragraph"/>
    <w:basedOn w:val="Normal"/>
    <w:uiPriority w:val="34"/>
    <w:qFormat/>
    <w:rsid w:val="00EC51F0"/>
    <w:pPr>
      <w:suppressAutoHyphens w:val="0"/>
      <w:ind w:left="720"/>
    </w:pPr>
    <w:rPr>
      <w:rFonts w:cs="Times New Roman"/>
      <w:lang w:eastAsia="en-US"/>
    </w:rPr>
  </w:style>
  <w:style w:type="paragraph" w:customStyle="1" w:styleId="aa">
    <w:name w:val="リスト段落"/>
    <w:basedOn w:val="Normal"/>
    <w:uiPriority w:val="34"/>
    <w:qFormat/>
    <w:rsid w:val="00286DFB"/>
    <w:pPr>
      <w:suppressAutoHyphens w:val="0"/>
      <w:spacing w:after="200" w:line="276" w:lineRule="auto"/>
      <w:ind w:left="720"/>
      <w:contextualSpacing/>
    </w:pPr>
    <w:rPr>
      <w:rFonts w:ascii="Calibri" w:hAnsi="Calibri" w:cs="Times New Roman"/>
      <w:lang w:val="en-AU" w:eastAsia="en-US"/>
    </w:rPr>
  </w:style>
  <w:style w:type="paragraph" w:customStyle="1" w:styleId="Style-15">
    <w:name w:val="Style-15"/>
    <w:rsid w:val="00B642FA"/>
    <w:rPr>
      <w:rFonts w:eastAsia="Times New Roman"/>
      <w:lang w:val="en-US" w:eastAsia="ja-JP"/>
    </w:rPr>
  </w:style>
  <w:style w:type="table" w:customStyle="1" w:styleId="Tabellengitternetz1">
    <w:name w:val="Tabellengitternetz1"/>
    <w:basedOn w:val="TableNormal"/>
    <w:next w:val="TableGrid"/>
    <w:rsid w:val="00EC3D86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0">
    <w:name w:val="Char"/>
    <w:basedOn w:val="CharCharChar"/>
    <w:rsid w:val="00D95FAF"/>
    <w:rPr>
      <w:rFonts w:ascii="Arial" w:hAnsi="Arial" w:cs="Arial"/>
      <w:w w:val="89"/>
      <w:sz w:val="20"/>
      <w:szCs w:val="20"/>
    </w:rPr>
  </w:style>
  <w:style w:type="paragraph" w:styleId="NoSpacing">
    <w:name w:val="No Spacing"/>
    <w:qFormat/>
    <w:rsid w:val="00492270"/>
    <w:rPr>
      <w:rFonts w:ascii="Calibri" w:hAnsi="Calibri"/>
      <w:sz w:val="22"/>
      <w:szCs w:val="22"/>
      <w:lang w:eastAsia="en-GB"/>
    </w:rPr>
  </w:style>
  <w:style w:type="paragraph" w:customStyle="1" w:styleId="ZchnZchn">
    <w:name w:val="Zchn Zchn"/>
    <w:basedOn w:val="Normal"/>
    <w:rsid w:val="00940C89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customStyle="1" w:styleId="SourceText">
    <w:name w:val="Source Text"/>
    <w:rsid w:val="00940C89"/>
    <w:rPr>
      <w:rFonts w:ascii="Courier New" w:eastAsia="Courier New" w:hAnsi="Courier New" w:cs="Courier New"/>
    </w:rPr>
  </w:style>
  <w:style w:type="paragraph" w:customStyle="1" w:styleId="CharCharCharChar0">
    <w:name w:val="Char Char Char Char"/>
    <w:basedOn w:val="Normal"/>
    <w:rsid w:val="00832D0D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Char10">
    <w:name w:val="Char1"/>
    <w:basedOn w:val="Normal"/>
    <w:uiPriority w:val="99"/>
    <w:rsid w:val="00791BBE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Body0AltB0">
    <w:name w:val="Body 0 (Alt B0)"/>
    <w:basedOn w:val="Normal"/>
    <w:link w:val="Body0AltB0ZchnZchn"/>
    <w:rsid w:val="00791BBE"/>
    <w:pPr>
      <w:suppressAutoHyphens w:val="0"/>
      <w:spacing w:before="260" w:line="260" w:lineRule="atLeast"/>
    </w:pPr>
    <w:rPr>
      <w:rFonts w:cs="Times New Roman"/>
      <w:sz w:val="20"/>
      <w:szCs w:val="20"/>
      <w:lang w:val="de-CH" w:eastAsia="en-US"/>
    </w:rPr>
  </w:style>
  <w:style w:type="character" w:customStyle="1" w:styleId="Body0AltB0ZchnZchn">
    <w:name w:val="Body 0 (Alt B0) Zchn Zchn"/>
    <w:link w:val="Body0AltB0"/>
    <w:locked/>
    <w:rsid w:val="00791BBE"/>
    <w:rPr>
      <w:rFonts w:ascii="Arial" w:eastAsia="MS Mincho" w:hAnsi="Arial"/>
      <w:lang w:val="de-CH" w:eastAsia="en-US" w:bidi="ar-SA"/>
    </w:rPr>
  </w:style>
  <w:style w:type="character" w:customStyle="1" w:styleId="tw4winMark">
    <w:name w:val="tw4winMark"/>
    <w:rsid w:val="00791BBE"/>
    <w:rPr>
      <w:rFonts w:ascii="Courier New" w:hAnsi="Courier New"/>
      <w:b w:val="0"/>
      <w:i w:val="0"/>
      <w:dstrike w:val="0"/>
      <w:noProof/>
      <w:vanish/>
      <w:color w:val="800080"/>
      <w:sz w:val="22"/>
      <w:szCs w:val="22"/>
      <w:u w:val="single"/>
      <w:effect w:val="none"/>
      <w:vertAlign w:val="subscript"/>
    </w:rPr>
  </w:style>
  <w:style w:type="character" w:customStyle="1" w:styleId="FootnoteTextChar1">
    <w:name w:val="Footnote Text Char1"/>
    <w:link w:val="FootnoteText"/>
    <w:locked/>
    <w:rsid w:val="0009134F"/>
    <w:rPr>
      <w:rFonts w:cs="Arial Unicode MS"/>
      <w:szCs w:val="22"/>
      <w:lang w:val="en-GB" w:eastAsia="ar-SA"/>
    </w:rPr>
  </w:style>
  <w:style w:type="paragraph" w:customStyle="1" w:styleId="CharChar">
    <w:name w:val="Char Char"/>
    <w:basedOn w:val="Normal"/>
    <w:rsid w:val="0009134F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paragraph" w:customStyle="1" w:styleId="ab">
    <w:name w:val="行間詰め"/>
    <w:qFormat/>
    <w:rsid w:val="0009134F"/>
    <w:rPr>
      <w:rFonts w:ascii="Calibri" w:hAnsi="Calibri" w:cs="Calibri"/>
      <w:sz w:val="22"/>
      <w:szCs w:val="22"/>
      <w:lang w:val="en-AU" w:eastAsia="en-AU"/>
    </w:rPr>
  </w:style>
  <w:style w:type="paragraph" w:customStyle="1" w:styleId="Body1">
    <w:name w:val="Body 1"/>
    <w:rsid w:val="003927AE"/>
    <w:pPr>
      <w:outlineLvl w:val="0"/>
    </w:pPr>
    <w:rPr>
      <w:rFonts w:ascii="Arial" w:eastAsia="Arial Unicode MS" w:hAnsi="Arial"/>
      <w:color w:val="000000"/>
      <w:sz w:val="22"/>
      <w:u w:color="000000"/>
      <w:lang w:eastAsia="en-GB"/>
    </w:rPr>
  </w:style>
  <w:style w:type="character" w:customStyle="1" w:styleId="BodyTextIndentChar">
    <w:name w:val="Body Text Indent Char"/>
    <w:link w:val="BodyTextIndent"/>
    <w:uiPriority w:val="99"/>
    <w:rsid w:val="009312F7"/>
    <w:rPr>
      <w:rFonts w:ascii="Arial" w:hAnsi="Arial" w:cs="Arial Unicode MS"/>
      <w:sz w:val="22"/>
      <w:szCs w:val="22"/>
      <w:lang w:val="en-GB" w:eastAsia="ar-SA"/>
    </w:rPr>
  </w:style>
  <w:style w:type="character" w:customStyle="1" w:styleId="apple-converted-space">
    <w:name w:val="apple-converted-space"/>
    <w:basedOn w:val="DefaultParagraphFont"/>
    <w:rsid w:val="00595E8B"/>
  </w:style>
  <w:style w:type="paragraph" w:customStyle="1" w:styleId="LO-Normal">
    <w:name w:val="LO-Normal"/>
    <w:rsid w:val="00B222FF"/>
    <w:pPr>
      <w:suppressAutoHyphens/>
      <w:spacing w:line="100" w:lineRule="atLeast"/>
    </w:pPr>
    <w:rPr>
      <w:rFonts w:eastAsia="Times New Roman"/>
      <w:color w:val="000000"/>
      <w:sz w:val="24"/>
      <w:lang w:val="fr-CA" w:eastAsia="ja-JP"/>
    </w:rPr>
  </w:style>
  <w:style w:type="paragraph" w:customStyle="1" w:styleId="Bullet">
    <w:name w:val="_Bullet"/>
    <w:basedOn w:val="Normal"/>
    <w:rsid w:val="008065D9"/>
    <w:pPr>
      <w:numPr>
        <w:numId w:val="23"/>
      </w:numPr>
    </w:pPr>
  </w:style>
  <w:style w:type="paragraph" w:customStyle="1" w:styleId="WMOBodyText">
    <w:name w:val="WMO_BodyText"/>
    <w:basedOn w:val="Normal"/>
    <w:link w:val="WMOBodyTextCharChar"/>
    <w:rsid w:val="00AC0EB3"/>
    <w:pPr>
      <w:tabs>
        <w:tab w:val="left" w:pos="1134"/>
      </w:tabs>
      <w:suppressAutoHyphens w:val="0"/>
      <w:spacing w:before="240"/>
    </w:pPr>
    <w:rPr>
      <w:rFonts w:eastAsia="Arial" w:cs="Arial"/>
      <w:lang w:eastAsia="en-US"/>
    </w:rPr>
  </w:style>
  <w:style w:type="character" w:customStyle="1" w:styleId="WMOBodyTextCharChar">
    <w:name w:val="WMO_BodyText Char Char"/>
    <w:link w:val="WMOBodyText"/>
    <w:rsid w:val="00AC0EB3"/>
    <w:rPr>
      <w:rFonts w:ascii="Arial" w:eastAsia="Arial" w:hAnsi="Arial" w:cs="Arial"/>
      <w:sz w:val="22"/>
      <w:szCs w:val="22"/>
      <w:lang w:val="en-GB" w:eastAsia="en-US" w:bidi="ar-SA"/>
    </w:rPr>
  </w:style>
  <w:style w:type="paragraph" w:customStyle="1" w:styleId="Textbody">
    <w:name w:val="Text body"/>
    <w:basedOn w:val="Standard"/>
    <w:rsid w:val="00CF018D"/>
    <w:pPr>
      <w:widowControl w:val="0"/>
      <w:suppressAutoHyphens/>
      <w:autoSpaceDN w:val="0"/>
      <w:jc w:val="left"/>
      <w:textAlignment w:val="baseline"/>
    </w:pPr>
    <w:rPr>
      <w:rFonts w:ascii="Times New Roman" w:eastAsia="AR PL KaitiM GB" w:hAnsi="Times New Roman" w:cs="Lohit Hindi"/>
      <w:kern w:val="3"/>
      <w:sz w:val="24"/>
      <w:szCs w:val="24"/>
      <w:lang w:val="en-US" w:eastAsia="zh-CN" w:bidi="hi-IN"/>
    </w:rPr>
  </w:style>
  <w:style w:type="character" w:customStyle="1" w:styleId="FootnoteTextChar">
    <w:name w:val="Footnote Text Char"/>
    <w:locked/>
    <w:rsid w:val="00CF018D"/>
    <w:rPr>
      <w:rFonts w:ascii="Arial" w:hAnsi="Arial" w:cs="Times New Roman"/>
      <w:snapToGrid w:val="0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746AF"/>
    <w:pPr>
      <w:keepLines/>
      <w:suppressAutoHyphens w:val="0"/>
      <w:spacing w:before="480" w:line="276" w:lineRule="auto"/>
      <w:outlineLvl w:val="9"/>
    </w:pPr>
    <w:rPr>
      <w:rFonts w:ascii="Cambria" w:eastAsia="MS Gothic" w:hAnsi="Cambria"/>
      <w:color w:val="365F91"/>
      <w:sz w:val="28"/>
      <w:szCs w:val="28"/>
      <w:lang w:val="en-US" w:eastAsia="ja-JP"/>
    </w:rPr>
  </w:style>
  <w:style w:type="character" w:customStyle="1" w:styleId="Heading1Char1">
    <w:name w:val="Heading 1 Char1"/>
    <w:link w:val="Heading1"/>
    <w:uiPriority w:val="9"/>
    <w:rsid w:val="009039B2"/>
    <w:rPr>
      <w:rFonts w:ascii="Arial" w:hAnsi="Arial" w:cs="Arial Unicode MS"/>
      <w:b/>
      <w:bCs/>
      <w:sz w:val="22"/>
      <w:szCs w:val="22"/>
      <w:lang w:eastAsia="ar-SA"/>
    </w:rPr>
  </w:style>
  <w:style w:type="character" w:customStyle="1" w:styleId="Heading2Char">
    <w:name w:val="Heading 2 Char"/>
    <w:link w:val="Heading2"/>
    <w:uiPriority w:val="9"/>
    <w:rsid w:val="009039B2"/>
    <w:rPr>
      <w:rFonts w:ascii="Arial" w:hAnsi="Arial" w:cs="Arial"/>
      <w:b/>
      <w:bCs/>
      <w:i/>
      <w:iCs/>
      <w:sz w:val="28"/>
      <w:szCs w:val="28"/>
      <w:lang w:val="en-US" w:eastAsia="ar-SA"/>
    </w:rPr>
  </w:style>
  <w:style w:type="character" w:customStyle="1" w:styleId="Heading3Char">
    <w:name w:val="Heading 3 Char"/>
    <w:link w:val="Heading3"/>
    <w:uiPriority w:val="9"/>
    <w:rsid w:val="009039B2"/>
    <w:rPr>
      <w:rFonts w:ascii="Arial" w:hAnsi="Arial" w:cs="Arial"/>
      <w:b/>
      <w:bCs/>
      <w:sz w:val="26"/>
      <w:szCs w:val="26"/>
      <w:lang w:eastAsia="ar-SA"/>
    </w:rPr>
  </w:style>
  <w:style w:type="character" w:customStyle="1" w:styleId="Heading4Char">
    <w:name w:val="Heading 4 Char"/>
    <w:link w:val="Heading4"/>
    <w:uiPriority w:val="9"/>
    <w:rsid w:val="009039B2"/>
    <w:rPr>
      <w:rFonts w:cs="Arial Unicode MS"/>
      <w:b/>
      <w:bCs/>
      <w:sz w:val="28"/>
      <w:szCs w:val="28"/>
      <w:lang w:eastAsia="ar-SA"/>
    </w:rPr>
  </w:style>
  <w:style w:type="character" w:customStyle="1" w:styleId="Heading5Char">
    <w:name w:val="Heading 5 Char"/>
    <w:link w:val="Heading5"/>
    <w:rsid w:val="009039B2"/>
    <w:rPr>
      <w:rFonts w:ascii="Arial" w:hAnsi="Arial" w:cs="Arial Unicode MS"/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link w:val="Heading6"/>
    <w:rsid w:val="009039B2"/>
    <w:rPr>
      <w:rFonts w:cs="Arial Unicode MS"/>
      <w:b/>
      <w:bCs/>
      <w:szCs w:val="22"/>
      <w:lang w:val="en-CA" w:eastAsia="ar-SA"/>
    </w:rPr>
  </w:style>
  <w:style w:type="character" w:customStyle="1" w:styleId="Heading7Char">
    <w:name w:val="Heading 7 Char"/>
    <w:link w:val="Heading7"/>
    <w:rsid w:val="009039B2"/>
    <w:rPr>
      <w:rFonts w:cs="Arial Unicode MS"/>
      <w:szCs w:val="22"/>
      <w:lang w:val="en-CA" w:eastAsia="ar-SA"/>
    </w:rPr>
  </w:style>
  <w:style w:type="character" w:customStyle="1" w:styleId="Heading8Char">
    <w:name w:val="Heading 8 Char"/>
    <w:link w:val="Heading8"/>
    <w:rsid w:val="009039B2"/>
    <w:rPr>
      <w:rFonts w:cs="Arial Unicode MS"/>
      <w:i/>
      <w:iCs/>
      <w:szCs w:val="22"/>
      <w:lang w:val="en-CA" w:eastAsia="ar-SA"/>
    </w:rPr>
  </w:style>
  <w:style w:type="character" w:customStyle="1" w:styleId="Heading9Char">
    <w:name w:val="Heading 9 Char"/>
    <w:link w:val="Heading9"/>
    <w:rsid w:val="009039B2"/>
    <w:rPr>
      <w:rFonts w:ascii="Arial" w:hAnsi="Arial" w:cs="Arial"/>
      <w:szCs w:val="22"/>
      <w:lang w:val="en-CA" w:eastAsia="ar-SA"/>
    </w:rPr>
  </w:style>
  <w:style w:type="character" w:customStyle="1" w:styleId="HeaderChar1">
    <w:name w:val="Header Char1"/>
    <w:uiPriority w:val="99"/>
    <w:rsid w:val="009039B2"/>
    <w:rPr>
      <w:rFonts w:ascii="Arial" w:hAnsi="Arial" w:cs="Arial Unicode MS"/>
      <w:sz w:val="22"/>
      <w:szCs w:val="22"/>
      <w:lang w:val="en-GB" w:eastAsia="ar-SA"/>
    </w:rPr>
  </w:style>
  <w:style w:type="character" w:customStyle="1" w:styleId="FooterChar">
    <w:name w:val="Footer Char"/>
    <w:link w:val="Footer"/>
    <w:uiPriority w:val="99"/>
    <w:rsid w:val="009039B2"/>
    <w:rPr>
      <w:rFonts w:ascii="Arial" w:hAnsi="Arial" w:cs="Arial Unicode MS"/>
      <w:sz w:val="22"/>
      <w:szCs w:val="22"/>
      <w:lang w:eastAsia="ar-SA"/>
    </w:rPr>
  </w:style>
  <w:style w:type="character" w:customStyle="1" w:styleId="BalloonTextChar">
    <w:name w:val="Balloon Text Char"/>
    <w:link w:val="BalloonText"/>
    <w:uiPriority w:val="99"/>
    <w:rsid w:val="009039B2"/>
    <w:rPr>
      <w:rFonts w:ascii="Tahoma" w:hAnsi="Tahoma" w:cs="Tahoma"/>
      <w:sz w:val="16"/>
      <w:szCs w:val="16"/>
      <w:lang w:eastAsia="ar-SA"/>
    </w:rPr>
  </w:style>
  <w:style w:type="character" w:customStyle="1" w:styleId="EndnoteTextChar">
    <w:name w:val="Endnote Text Char"/>
    <w:link w:val="EndnoteText"/>
    <w:uiPriority w:val="99"/>
    <w:locked/>
    <w:rsid w:val="009039B2"/>
    <w:rPr>
      <w:lang w:val="en-US" w:eastAsia="ar-SA"/>
    </w:rPr>
  </w:style>
  <w:style w:type="character" w:customStyle="1" w:styleId="CommentTextChar">
    <w:name w:val="Comment Text Char"/>
    <w:link w:val="CommentText"/>
    <w:uiPriority w:val="99"/>
    <w:semiHidden/>
    <w:rsid w:val="009039B2"/>
    <w:rPr>
      <w:rFonts w:ascii="Arial" w:hAnsi="Arial" w:cs="Arial Unicode MS"/>
      <w:lang w:eastAsia="ar-SA"/>
    </w:rPr>
  </w:style>
  <w:style w:type="character" w:customStyle="1" w:styleId="CommentSubjectChar">
    <w:name w:val="Comment Subject Char"/>
    <w:link w:val="CommentSubject"/>
    <w:uiPriority w:val="99"/>
    <w:rsid w:val="009039B2"/>
    <w:rPr>
      <w:rFonts w:ascii="Arial" w:hAnsi="Arial"/>
      <w:b/>
      <w:bCs/>
      <w:lang w:eastAsia="ar-SA"/>
    </w:rPr>
  </w:style>
  <w:style w:type="character" w:customStyle="1" w:styleId="BodyText3Char">
    <w:name w:val="Body Text 3 Char"/>
    <w:link w:val="BodyText3"/>
    <w:locked/>
    <w:rsid w:val="009039B2"/>
    <w:rPr>
      <w:rFonts w:ascii="Arial" w:hAnsi="Arial" w:cs="Arial Unicode MS"/>
      <w:b/>
      <w:bCs/>
      <w:noProof/>
      <w:snapToGrid/>
      <w:sz w:val="22"/>
      <w:szCs w:val="22"/>
      <w:lang w:eastAsia="cs-CZ" w:bidi="my-MM"/>
    </w:rPr>
  </w:style>
  <w:style w:type="character" w:customStyle="1" w:styleId="DocumentMapChar">
    <w:name w:val="Document Map Char"/>
    <w:link w:val="DocumentMap"/>
    <w:rsid w:val="009039B2"/>
    <w:rPr>
      <w:rFonts w:ascii="Tahoma" w:hAnsi="Tahoma" w:cs="Tahoma"/>
      <w:shd w:val="clear" w:color="auto" w:fill="000080"/>
      <w:lang w:eastAsia="ar-SA"/>
    </w:rPr>
  </w:style>
  <w:style w:type="paragraph" w:customStyle="1" w:styleId="NurText1">
    <w:name w:val="Nur Text1"/>
    <w:basedOn w:val="Normal"/>
    <w:rsid w:val="009039B2"/>
    <w:rPr>
      <w:rFonts w:ascii="Courier New" w:hAnsi="Courier New" w:cs="Courier New"/>
      <w:sz w:val="20"/>
      <w:szCs w:val="20"/>
      <w:lang w:val="cs-CZ" w:eastAsia="zh-CN" w:bidi="my-MM"/>
    </w:rPr>
  </w:style>
  <w:style w:type="character" w:customStyle="1" w:styleId="NumberingSymbols">
    <w:name w:val="Numbering Symbols"/>
    <w:rsid w:val="009039B2"/>
  </w:style>
  <w:style w:type="character" w:customStyle="1" w:styleId="FootnoteCharacters">
    <w:name w:val="Footnote Characters"/>
    <w:rsid w:val="009039B2"/>
  </w:style>
  <w:style w:type="character" w:customStyle="1" w:styleId="EndnoteCharacters">
    <w:name w:val="Endnote Characters"/>
    <w:rsid w:val="009039B2"/>
  </w:style>
  <w:style w:type="paragraph" w:customStyle="1" w:styleId="Index">
    <w:name w:val="Index"/>
    <w:basedOn w:val="Normal"/>
    <w:rsid w:val="009039B2"/>
    <w:pPr>
      <w:widowControl w:val="0"/>
      <w:suppressLineNumbers/>
    </w:pPr>
    <w:rPr>
      <w:rFonts w:ascii="Times New Roman" w:eastAsia="Arial Unicode MS" w:hAnsi="Times New Roman"/>
      <w:kern w:val="1"/>
      <w:sz w:val="24"/>
      <w:szCs w:val="24"/>
      <w:lang w:val="en-CA" w:eastAsia="hi-IN" w:bidi="hi-IN"/>
    </w:rPr>
  </w:style>
  <w:style w:type="paragraph" w:styleId="ListBullet">
    <w:name w:val="List Bullet"/>
    <w:basedOn w:val="Normal"/>
    <w:uiPriority w:val="99"/>
    <w:unhideWhenUsed/>
    <w:rsid w:val="009039B2"/>
    <w:pPr>
      <w:numPr>
        <w:numId w:val="15"/>
      </w:numPr>
      <w:suppressAutoHyphens w:val="0"/>
      <w:contextualSpacing/>
    </w:pPr>
    <w:rPr>
      <w:rFonts w:ascii="Cambria" w:eastAsia="Cambria" w:hAnsi="Cambria" w:cs="Times New Roman"/>
      <w:sz w:val="24"/>
      <w:szCs w:val="24"/>
      <w:lang w:val="en-US" w:eastAsia="en-US"/>
    </w:rPr>
  </w:style>
  <w:style w:type="paragraph" w:styleId="List2">
    <w:name w:val="List 2"/>
    <w:basedOn w:val="Normal"/>
    <w:rsid w:val="009039B2"/>
    <w:pPr>
      <w:suppressAutoHyphens w:val="0"/>
      <w:ind w:left="566" w:hanging="283"/>
      <w:contextualSpacing/>
    </w:pPr>
    <w:rPr>
      <w:rFonts w:cs="Times New Roman"/>
      <w:snapToGrid w:val="0"/>
      <w:lang w:eastAsia="en-US"/>
    </w:rPr>
  </w:style>
  <w:style w:type="paragraph" w:customStyle="1" w:styleId="List1">
    <w:name w:val="List 1"/>
    <w:basedOn w:val="Normal"/>
    <w:semiHidden/>
    <w:rsid w:val="009039B2"/>
    <w:pPr>
      <w:tabs>
        <w:tab w:val="num" w:pos="360"/>
      </w:tabs>
      <w:suppressAutoHyphens w:val="0"/>
      <w:ind w:left="360" w:hanging="360"/>
    </w:pPr>
    <w:rPr>
      <w:rFonts w:ascii="Times New Roman" w:hAnsi="Times New Roman" w:cs="Times New Roman"/>
      <w:sz w:val="20"/>
      <w:szCs w:val="20"/>
      <w:lang w:eastAsia="en-GB"/>
    </w:rPr>
  </w:style>
  <w:style w:type="paragraph" w:customStyle="1" w:styleId="ac">
    <w:name w:val="変更箇所"/>
    <w:hidden/>
    <w:rsid w:val="009039B2"/>
    <w:rPr>
      <w:rFonts w:ascii="Arial" w:hAnsi="Arial"/>
      <w:snapToGrid w:val="0"/>
      <w:sz w:val="22"/>
      <w:szCs w:val="22"/>
    </w:rPr>
  </w:style>
  <w:style w:type="paragraph" w:customStyle="1" w:styleId="Paragraphedeliste">
    <w:name w:val="Paragraphe de liste"/>
    <w:basedOn w:val="Normal"/>
    <w:qFormat/>
    <w:rsid w:val="009039B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customStyle="1" w:styleId="Listenabsatz1">
    <w:name w:val="Listenabsatz1"/>
    <w:basedOn w:val="Normal"/>
    <w:rsid w:val="009039B2"/>
    <w:pPr>
      <w:suppressAutoHyphens w:val="0"/>
      <w:ind w:left="720"/>
      <w:contextualSpacing/>
    </w:pPr>
    <w:rPr>
      <w:rFonts w:eastAsia="Times New Roman" w:cs="Times New Roman"/>
      <w:lang w:eastAsia="en-US"/>
    </w:rPr>
  </w:style>
  <w:style w:type="paragraph" w:customStyle="1" w:styleId="Body">
    <w:name w:val="Body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Arial Unicode MS" w:cs="Arial Unicode MS"/>
      <w:color w:val="000000"/>
      <w:sz w:val="22"/>
      <w:szCs w:val="22"/>
      <w:lang w:eastAsia="en-GB"/>
    </w:rPr>
  </w:style>
  <w:style w:type="paragraph" w:customStyle="1" w:styleId="TableStyle1">
    <w:name w:val="Table Style 1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Helvetica" w:cs="Helvetica"/>
      <w:b/>
      <w:bCs/>
      <w:color w:val="000000"/>
      <w:lang w:eastAsia="en-GB"/>
    </w:rPr>
  </w:style>
  <w:style w:type="character" w:customStyle="1" w:styleId="Hyperlink0">
    <w:name w:val="Hyperlink.0"/>
    <w:rsid w:val="009039B2"/>
    <w:rPr>
      <w:rFonts w:cs="Times New Roman"/>
      <w:color w:val="0000FF"/>
      <w:u w:val="single"/>
    </w:rPr>
  </w:style>
  <w:style w:type="paragraph" w:customStyle="1" w:styleId="TableStyle2">
    <w:name w:val="Table Style 2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Helvetica" w:cs="Helvetica"/>
      <w:color w:val="000000"/>
      <w:lang w:eastAsia="en-GB"/>
    </w:rPr>
  </w:style>
  <w:style w:type="character" w:customStyle="1" w:styleId="Heading1Char">
    <w:name w:val="Heading 1 Char"/>
    <w:locked/>
    <w:rsid w:val="009039B2"/>
    <w:rPr>
      <w:rFonts w:ascii="Cambria" w:eastAsia="MS Gothic" w:hAnsi="Cambria" w:cs="Times New Roman"/>
      <w:b/>
      <w:bCs/>
      <w:kern w:val="32"/>
      <w:sz w:val="32"/>
      <w:szCs w:val="32"/>
      <w:lang w:val="en-GB" w:eastAsia="en-US"/>
    </w:rPr>
  </w:style>
  <w:style w:type="paragraph" w:customStyle="1" w:styleId="TableParagraph">
    <w:name w:val="Table Paragraph"/>
    <w:basedOn w:val="Normal"/>
    <w:uiPriority w:val="1"/>
    <w:qFormat/>
    <w:rsid w:val="009039B2"/>
    <w:pPr>
      <w:widowControl w:val="0"/>
      <w:suppressAutoHyphens w:val="0"/>
    </w:pPr>
    <w:rPr>
      <w:rFonts w:ascii="Calibri" w:eastAsia="Calibri" w:hAnsi="Calibri" w:cs="Arial"/>
      <w:lang w:val="en-US" w:eastAsia="en-US"/>
    </w:rPr>
  </w:style>
  <w:style w:type="paragraph" w:styleId="Revision">
    <w:name w:val="Revision"/>
    <w:hidden/>
    <w:uiPriority w:val="99"/>
    <w:semiHidden/>
    <w:rsid w:val="009039B2"/>
    <w:rPr>
      <w:rFonts w:ascii="Arial" w:hAnsi="Arial" w:cs="Arial Unicode MS"/>
      <w:sz w:val="22"/>
      <w:szCs w:val="22"/>
      <w:lang w:eastAsia="ar-SA"/>
    </w:rPr>
  </w:style>
  <w:style w:type="paragraph" w:customStyle="1" w:styleId="Char1Char">
    <w:name w:val="Char1 Char"/>
    <w:basedOn w:val="Normal"/>
    <w:rsid w:val="0094008E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styleId="HTMLTypewriter">
    <w:name w:val="HTML Typewriter"/>
    <w:rsid w:val="002626F7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GB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page number" w:uiPriority="99"/>
    <w:lsdException w:name="endnote reference" w:uiPriority="99"/>
    <w:lsdException w:name="endnote text" w:uiPriority="99"/>
    <w:lsdException w:name="List Bullet" w:uiPriority="99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suppressAutoHyphens/>
    </w:pPr>
    <w:rPr>
      <w:rFonts w:ascii="Arial" w:hAnsi="Arial" w:cs="Arial Unicode MS"/>
      <w:sz w:val="22"/>
      <w:szCs w:val="22"/>
      <w:lang w:eastAsia="ar-SA"/>
    </w:rPr>
  </w:style>
  <w:style w:type="paragraph" w:styleId="Heading1">
    <w:name w:val="heading 1"/>
    <w:basedOn w:val="Normal"/>
    <w:next w:val="Normal"/>
    <w:link w:val="Heading1Char1"/>
    <w:uiPriority w:val="9"/>
    <w:qFormat/>
    <w:pPr>
      <w:keepNext/>
      <w:outlineLvl w:val="0"/>
    </w:pPr>
    <w:rPr>
      <w:rFonts w:cs="Times New Roman"/>
      <w:b/>
      <w:bCs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spacing w:before="240" w:after="60"/>
      <w:outlineLvl w:val="1"/>
    </w:pPr>
    <w:rPr>
      <w:rFonts w:cs="Times New Roman"/>
      <w:b/>
      <w:bCs/>
      <w:i/>
      <w:iCs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spacing w:before="240" w:after="60"/>
      <w:outlineLvl w:val="2"/>
    </w:pPr>
    <w:rPr>
      <w:rFonts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spacing w:before="240" w:after="60"/>
      <w:outlineLvl w:val="3"/>
    </w:pPr>
    <w:rPr>
      <w:rFonts w:ascii="Times New Roman" w:hAnsi="Times New Roman" w:cs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pPr>
      <w:widowControl w:val="0"/>
      <w:numPr>
        <w:ilvl w:val="5"/>
        <w:numId w:val="1"/>
      </w:numPr>
      <w:autoSpaceDE w:val="0"/>
      <w:spacing w:before="240" w:after="60"/>
      <w:outlineLvl w:val="5"/>
    </w:pPr>
    <w:rPr>
      <w:rFonts w:ascii="Times New Roman" w:hAnsi="Times New Roman" w:cs="Times New Roman"/>
      <w:b/>
      <w:bCs/>
      <w:sz w:val="20"/>
      <w:lang w:val="en-CA"/>
    </w:rPr>
  </w:style>
  <w:style w:type="paragraph" w:styleId="Heading7">
    <w:name w:val="heading 7"/>
    <w:basedOn w:val="Normal"/>
    <w:next w:val="Normal"/>
    <w:link w:val="Heading7Char"/>
    <w:qFormat/>
    <w:pPr>
      <w:widowControl w:val="0"/>
      <w:numPr>
        <w:ilvl w:val="6"/>
        <w:numId w:val="1"/>
      </w:numPr>
      <w:autoSpaceDE w:val="0"/>
      <w:spacing w:before="240" w:after="60"/>
      <w:outlineLvl w:val="6"/>
    </w:pPr>
    <w:rPr>
      <w:rFonts w:ascii="Times New Roman" w:hAnsi="Times New Roman" w:cs="Times New Roman"/>
      <w:sz w:val="20"/>
      <w:lang w:val="en-CA"/>
    </w:rPr>
  </w:style>
  <w:style w:type="paragraph" w:styleId="Heading8">
    <w:name w:val="heading 8"/>
    <w:basedOn w:val="Normal"/>
    <w:next w:val="Normal"/>
    <w:link w:val="Heading8Char"/>
    <w:qFormat/>
    <w:pPr>
      <w:widowControl w:val="0"/>
      <w:numPr>
        <w:ilvl w:val="7"/>
        <w:numId w:val="1"/>
      </w:numPr>
      <w:autoSpaceDE w:val="0"/>
      <w:spacing w:before="240" w:after="60"/>
      <w:outlineLvl w:val="7"/>
    </w:pPr>
    <w:rPr>
      <w:rFonts w:ascii="Times New Roman" w:hAnsi="Times New Roman" w:cs="Times New Roman"/>
      <w:i/>
      <w:iCs/>
      <w:sz w:val="20"/>
      <w:lang w:val="en-CA"/>
    </w:rPr>
  </w:style>
  <w:style w:type="paragraph" w:styleId="Heading9">
    <w:name w:val="heading 9"/>
    <w:basedOn w:val="Normal"/>
    <w:next w:val="Normal"/>
    <w:link w:val="Heading9Char"/>
    <w:qFormat/>
    <w:pPr>
      <w:widowControl w:val="0"/>
      <w:numPr>
        <w:ilvl w:val="8"/>
        <w:numId w:val="1"/>
      </w:numPr>
      <w:autoSpaceDE w:val="0"/>
      <w:spacing w:before="240" w:after="60"/>
      <w:outlineLvl w:val="8"/>
    </w:pPr>
    <w:rPr>
      <w:rFonts w:cs="Times New Roman"/>
      <w:sz w:val="20"/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3">
    <w:name w:val="Char3"/>
    <w:basedOn w:val="Normal"/>
    <w:rsid w:val="00E80A18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Char1">
    <w:name w:val="Char1"/>
    <w:basedOn w:val="Normal"/>
    <w:rsid w:val="003414A7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customStyle="1" w:styleId="WW8Num1z0">
    <w:name w:val="WW8Num1z0"/>
    <w:rPr>
      <w:b w:val="0"/>
      <w:i w:val="0"/>
      <w:sz w:val="22"/>
      <w:szCs w:val="22"/>
    </w:rPr>
  </w:style>
  <w:style w:type="character" w:customStyle="1" w:styleId="WW8Num1z2">
    <w:name w:val="WW8Num1z2"/>
    <w:rPr>
      <w:rFonts w:ascii="OpenSymbol" w:hAnsi="OpenSymbol"/>
    </w:rPr>
  </w:style>
  <w:style w:type="character" w:customStyle="1" w:styleId="WW8Num2z0">
    <w:name w:val="WW8Num2z0"/>
    <w:rPr>
      <w:rFonts w:ascii="Times New Roman" w:hAnsi="Times New Roman" w:cs="Times New Roman"/>
      <w:b w:val="0"/>
      <w:sz w:val="22"/>
    </w:rPr>
  </w:style>
  <w:style w:type="character" w:customStyle="1" w:styleId="WW8Num3z0">
    <w:name w:val="WW8Num3z0"/>
    <w:rPr>
      <w:b/>
      <w:i w:val="0"/>
    </w:rPr>
  </w:style>
  <w:style w:type="character" w:customStyle="1" w:styleId="WW8Num4z0">
    <w:name w:val="WW8Num4z0"/>
    <w:rPr>
      <w:rFonts w:ascii="OpenSymbol" w:hAnsi="OpenSymbol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8z0">
    <w:name w:val="WW8Num8z0"/>
    <w:rPr>
      <w:rFonts w:ascii="Wingdings" w:hAnsi="Wingdings"/>
    </w:rPr>
  </w:style>
  <w:style w:type="character" w:customStyle="1" w:styleId="WW8Num9z0">
    <w:name w:val="WW8Num9z0"/>
    <w:rPr>
      <w:rFonts w:ascii="Wingdings" w:hAnsi="Wingdings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0z1">
    <w:name w:val="WW8Num10z1"/>
    <w:rPr>
      <w:rFonts w:ascii="Arial" w:hAnsi="Arial" w:cs="Arial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0z4">
    <w:name w:val="WW8Num10z4"/>
    <w:rPr>
      <w:rFonts w:ascii="Courier New" w:hAnsi="Courier New" w:cs="Courier New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5z0">
    <w:name w:val="WW8Num15z0"/>
    <w:rPr>
      <w:rFonts w:ascii="Wingdings" w:hAnsi="Wingdings"/>
    </w:rPr>
  </w:style>
  <w:style w:type="character" w:customStyle="1" w:styleId="WW8Num15z2">
    <w:name w:val="WW8Num15z2"/>
    <w:rPr>
      <w:rFonts w:ascii="OpenSymbol" w:hAnsi="OpenSymbol"/>
    </w:rPr>
  </w:style>
  <w:style w:type="character" w:customStyle="1" w:styleId="WW8Num16z0">
    <w:name w:val="WW8Num16z0"/>
    <w:rPr>
      <w:rFonts w:ascii="Symbol" w:hAnsi="Symbol"/>
    </w:rPr>
  </w:style>
  <w:style w:type="character" w:customStyle="1" w:styleId="WW8Num17z0">
    <w:name w:val="WW8Num17z0"/>
    <w:rPr>
      <w:rFonts w:ascii="Wingdings" w:hAnsi="Wingdings"/>
    </w:rPr>
  </w:style>
  <w:style w:type="character" w:customStyle="1" w:styleId="WW8Num18z0">
    <w:name w:val="WW8Num18z0"/>
    <w:rPr>
      <w:rFonts w:ascii="OpenSymbol" w:hAnsi="Open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/>
    </w:rPr>
  </w:style>
  <w:style w:type="character" w:customStyle="1" w:styleId="WW8Num11z0">
    <w:name w:val="WW8Num11z0"/>
    <w:rPr>
      <w:rFonts w:cs="Times New Roman"/>
    </w:rPr>
  </w:style>
  <w:style w:type="character" w:customStyle="1" w:styleId="WW8Num12z0">
    <w:name w:val="WW8Num12z0"/>
    <w:rPr>
      <w:b w:val="0"/>
      <w:i w:val="0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8Num16z1">
    <w:name w:val="WW8Num16z1"/>
    <w:rPr>
      <w:rFonts w:ascii="Arial" w:eastAsia="Times New Roman" w:hAnsi="Arial" w:cs="Arial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4">
    <w:name w:val="WW8Num16z4"/>
    <w:rPr>
      <w:rFonts w:ascii="Courier New" w:hAnsi="Courier New" w:cs="Courier New"/>
    </w:rPr>
  </w:style>
  <w:style w:type="character" w:customStyle="1" w:styleId="WW8Num20z0">
    <w:name w:val="WW8Num20z0"/>
    <w:rPr>
      <w:rFonts w:ascii="Symbol" w:hAnsi="Symbol"/>
      <w:color w:val="auto"/>
    </w:rPr>
  </w:style>
  <w:style w:type="character" w:customStyle="1" w:styleId="WW8Num20z1">
    <w:name w:val="WW8Num20z1"/>
    <w:rPr>
      <w:rFonts w:ascii="Courier New" w:hAnsi="Courier New" w:cs="Courier New"/>
    </w:rPr>
  </w:style>
  <w:style w:type="character" w:customStyle="1" w:styleId="WW8Num20z2">
    <w:name w:val="WW8Num20z2"/>
    <w:rPr>
      <w:rFonts w:ascii="Wingdings" w:hAnsi="Wingdings"/>
    </w:rPr>
  </w:style>
  <w:style w:type="character" w:customStyle="1" w:styleId="WW8Num20z3">
    <w:name w:val="WW8Num20z3"/>
    <w:rPr>
      <w:rFonts w:ascii="Symbol" w:hAnsi="Symbol"/>
    </w:rPr>
  </w:style>
  <w:style w:type="character" w:customStyle="1" w:styleId="WW8Num21z0">
    <w:name w:val="WW8Num21z0"/>
    <w:rPr>
      <w:b w:val="0"/>
      <w:i w:val="0"/>
      <w:sz w:val="22"/>
      <w:szCs w:val="22"/>
    </w:rPr>
  </w:style>
  <w:style w:type="character" w:customStyle="1" w:styleId="WW8Num23z0">
    <w:name w:val="WW8Num23z0"/>
    <w:rPr>
      <w:rFonts w:ascii="Wingdings" w:hAnsi="Wingdings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3">
    <w:name w:val="WW8Num23z3"/>
    <w:rPr>
      <w:rFonts w:ascii="Symbol" w:hAnsi="Symbol"/>
    </w:rPr>
  </w:style>
  <w:style w:type="character" w:customStyle="1" w:styleId="WW8Num25z0">
    <w:name w:val="WW8Num25z0"/>
    <w:rPr>
      <w:rFonts w:ascii="Wingdings" w:hAnsi="Wingdings"/>
    </w:rPr>
  </w:style>
  <w:style w:type="character" w:customStyle="1" w:styleId="WW8Num27z0">
    <w:name w:val="WW8Num27z0"/>
    <w:rPr>
      <w:rFonts w:ascii="Symbol" w:hAnsi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/>
    </w:rPr>
  </w:style>
  <w:style w:type="character" w:customStyle="1" w:styleId="DefaultParagraphFont1">
    <w:name w:val="Default Paragraph Font1"/>
  </w:style>
  <w:style w:type="character" w:customStyle="1" w:styleId="a">
    <w:name w:val="脚注番号"/>
  </w:style>
  <w:style w:type="character" w:styleId="Hyperlink">
    <w:name w:val="Hyperlink"/>
    <w:rPr>
      <w:color w:val="0000FF"/>
      <w:u w:val="single"/>
    </w:rPr>
  </w:style>
  <w:style w:type="character" w:styleId="PageNumber">
    <w:name w:val="page number"/>
    <w:basedOn w:val="DefaultParagraphFont1"/>
    <w:uiPriority w:val="99"/>
  </w:style>
  <w:style w:type="character" w:customStyle="1" w:styleId="style281">
    <w:name w:val="style281"/>
    <w:rPr>
      <w:sz w:val="17"/>
      <w:szCs w:val="17"/>
    </w:rPr>
  </w:style>
  <w:style w:type="character" w:customStyle="1" w:styleId="style17style18style19style20">
    <w:name w:val="style17 style18 style19 style20"/>
    <w:basedOn w:val="DefaultParagraphFont1"/>
  </w:style>
  <w:style w:type="character" w:customStyle="1" w:styleId="style201">
    <w:name w:val="style201"/>
    <w:rPr>
      <w:color w:val="000000"/>
    </w:rPr>
  </w:style>
  <w:style w:type="character" w:styleId="FootnoteReference">
    <w:name w:val="footnote reference"/>
    <w:rPr>
      <w:vertAlign w:val="superscript"/>
    </w:rPr>
  </w:style>
  <w:style w:type="character" w:customStyle="1" w:styleId="a0">
    <w:name w:val="文末脚注番号"/>
    <w:rPr>
      <w:vertAlign w:val="superscript"/>
    </w:rPr>
  </w:style>
  <w:style w:type="character" w:customStyle="1" w:styleId="WW-">
    <w:name w:val="WW-文末脚注番号"/>
  </w:style>
  <w:style w:type="character" w:customStyle="1" w:styleId="1">
    <w:name w:val="箇条書き1"/>
    <w:rPr>
      <w:rFonts w:ascii="OpenSymbol" w:eastAsia="OpenSymbol" w:hAnsi="OpenSymbol" w:cs="OpenSymbol"/>
    </w:rPr>
  </w:style>
  <w:style w:type="character" w:customStyle="1" w:styleId="a1">
    <w:name w:val="番号付け記号"/>
  </w:style>
  <w:style w:type="character" w:styleId="EndnoteReference">
    <w:name w:val="endnote reference"/>
    <w:uiPriority w:val="99"/>
    <w:rPr>
      <w:vertAlign w:val="superscript"/>
    </w:rPr>
  </w:style>
  <w:style w:type="paragraph" w:customStyle="1" w:styleId="a3">
    <w:name w:val="見出し"/>
    <w:basedOn w:val="Normal"/>
    <w:next w:val="BodyText"/>
    <w:pPr>
      <w:keepNext/>
      <w:spacing w:before="240" w:after="120"/>
    </w:pPr>
    <w:rPr>
      <w:rFonts w:eastAsia="HG明朝L" w:cs="Tahoma"/>
      <w:sz w:val="28"/>
      <w:szCs w:val="28"/>
    </w:rPr>
  </w:style>
  <w:style w:type="paragraph" w:styleId="BodyText">
    <w:name w:val="Body Text"/>
    <w:basedOn w:val="Normal"/>
    <w:link w:val="BodyTextChar"/>
    <w:pPr>
      <w:spacing w:after="120"/>
    </w:pPr>
  </w:style>
  <w:style w:type="character" w:customStyle="1" w:styleId="BodyTextChar">
    <w:name w:val="Body Text Char"/>
    <w:link w:val="BodyText"/>
    <w:rsid w:val="00EC3D86"/>
    <w:rPr>
      <w:rFonts w:ascii="Arial" w:eastAsia="MS Mincho" w:hAnsi="Arial" w:cs="Arial Unicode MS"/>
      <w:sz w:val="22"/>
      <w:szCs w:val="22"/>
      <w:lang w:val="en-GB" w:eastAsia="ar-SA" w:bidi="ar-SA"/>
    </w:rPr>
  </w:style>
  <w:style w:type="paragraph" w:styleId="List">
    <w:name w:val="List"/>
    <w:basedOn w:val="BodyText"/>
    <w:rPr>
      <w:rFonts w:cs="Tahoma"/>
    </w:rPr>
  </w:style>
  <w:style w:type="paragraph" w:customStyle="1" w:styleId="10">
    <w:name w:val="図表番号1"/>
    <w:basedOn w:val="Normal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a4">
    <w:name w:val="索引"/>
    <w:basedOn w:val="Normal"/>
    <w:pPr>
      <w:suppressLineNumbers/>
    </w:pPr>
    <w:rPr>
      <w:rFonts w:cs="Tahoma"/>
    </w:rPr>
  </w:style>
  <w:style w:type="paragraph" w:customStyle="1" w:styleId="PlainText1">
    <w:name w:val="Plain Text1"/>
    <w:basedOn w:val="Normal"/>
    <w:rPr>
      <w:rFonts w:ascii="Courier New" w:hAnsi="Courier New"/>
      <w:sz w:val="20"/>
      <w:lang w:val="cs-CZ" w:eastAsia="my-MM" w:bidi="my-MM"/>
    </w:rPr>
  </w:style>
  <w:style w:type="paragraph" w:styleId="BodyTextIndent">
    <w:name w:val="Body Text Indent"/>
    <w:basedOn w:val="Normal"/>
    <w:link w:val="BodyTextIndentChar"/>
    <w:uiPriority w:val="99"/>
    <w:pPr>
      <w:tabs>
        <w:tab w:val="left" w:pos="1418"/>
      </w:tabs>
      <w:ind w:left="1418" w:hanging="698"/>
      <w:jc w:val="both"/>
    </w:pPr>
    <w:rPr>
      <w:rFonts w:cs="Times New Roman"/>
    </w:rPr>
  </w:style>
  <w:style w:type="paragraph" w:customStyle="1" w:styleId="TableContents">
    <w:name w:val="Table Contents"/>
    <w:basedOn w:val="BodyText"/>
    <w:pPr>
      <w:widowControl w:val="0"/>
      <w:suppressLineNumbers/>
    </w:pPr>
    <w:rPr>
      <w:rFonts w:ascii="Times New Roman" w:eastAsia="Arial" w:hAnsi="Times New Roman"/>
      <w:sz w:val="24"/>
      <w:szCs w:val="24"/>
      <w:lang w:val="en-US"/>
    </w:r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HTMLPreformatted">
    <w:name w:val="HTML Preformatted"/>
    <w:basedOn w:val="Normal"/>
    <w:link w:val="HTMLPreformattedChar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val="en-US"/>
    </w:rPr>
  </w:style>
  <w:style w:type="character" w:customStyle="1" w:styleId="HTMLPreformattedChar">
    <w:name w:val="HTML Preformatted Char"/>
    <w:link w:val="HTMLPreformatted"/>
    <w:uiPriority w:val="99"/>
    <w:locked/>
    <w:rsid w:val="00EC3D86"/>
    <w:rPr>
      <w:rFonts w:ascii="Courier New" w:eastAsia="MS Mincho" w:hAnsi="Courier New" w:cs="Courier New"/>
      <w:szCs w:val="22"/>
      <w:lang w:val="en-US" w:eastAsia="ar-SA" w:bidi="ar-SA"/>
    </w:rPr>
  </w:style>
  <w:style w:type="paragraph" w:customStyle="1" w:styleId="H4">
    <w:name w:val="H4"/>
    <w:basedOn w:val="Normal"/>
    <w:next w:val="Normal"/>
    <w:pPr>
      <w:keepNext/>
      <w:widowControl w:val="0"/>
      <w:spacing w:before="100" w:after="100"/>
    </w:pPr>
    <w:rPr>
      <w:rFonts w:eastAsia="Arial Unicode MS"/>
      <w:b/>
      <w:szCs w:val="16"/>
    </w:rPr>
  </w:style>
  <w:style w:type="paragraph" w:customStyle="1" w:styleId="font7">
    <w:name w:val="font7"/>
    <w:basedOn w:val="Normal"/>
    <w:pPr>
      <w:spacing w:before="280" w:after="280"/>
    </w:pPr>
    <w:rPr>
      <w:rFonts w:ascii="MS PGothic" w:eastAsia="MS PGothic" w:hAnsi="MS PGothic"/>
      <w:b/>
      <w:bCs/>
      <w:lang w:val="en-US"/>
    </w:rPr>
  </w:style>
  <w:style w:type="paragraph" w:customStyle="1" w:styleId="Normalthorndale">
    <w:name w:val="Normal + thorndale"/>
    <w:basedOn w:val="Normal"/>
    <w:pPr>
      <w:numPr>
        <w:numId w:val="12"/>
      </w:numPr>
      <w:autoSpaceDE w:val="0"/>
    </w:pPr>
    <w:rPr>
      <w:rFonts w:ascii="Times New Roman" w:hAnsi="Times New Roman"/>
      <w:sz w:val="24"/>
      <w:szCs w:val="24"/>
      <w:lang w:val="en-US"/>
    </w:rPr>
  </w:style>
  <w:style w:type="paragraph" w:customStyle="1" w:styleId="BodyText21">
    <w:name w:val="Body Text 21"/>
    <w:basedOn w:val="Normal"/>
    <w:pPr>
      <w:widowControl w:val="0"/>
      <w:snapToGrid w:val="0"/>
      <w:ind w:right="-6"/>
      <w:jc w:val="both"/>
    </w:pPr>
  </w:style>
  <w:style w:type="paragraph" w:customStyle="1" w:styleId="numberpara">
    <w:name w:val="numberpara"/>
    <w:basedOn w:val="Normal"/>
    <w:pPr>
      <w:numPr>
        <w:numId w:val="10"/>
      </w:numPr>
      <w:spacing w:after="240"/>
      <w:jc w:val="both"/>
    </w:pPr>
    <w:rPr>
      <w:lang w:val="en-US"/>
    </w:rPr>
  </w:style>
  <w:style w:type="paragraph" w:customStyle="1" w:styleId="BlockText1">
    <w:name w:val="Block Text1"/>
    <w:basedOn w:val="Normal"/>
    <w:pPr>
      <w:tabs>
        <w:tab w:val="left" w:pos="1418"/>
        <w:tab w:val="right" w:leader="dot" w:pos="9350"/>
      </w:tabs>
      <w:ind w:left="1418" w:right="54" w:hanging="709"/>
    </w:pPr>
    <w:rPr>
      <w:rFonts w:cs="Arial"/>
      <w:sz w:val="20"/>
    </w:rPr>
  </w:style>
  <w:style w:type="paragraph" w:customStyle="1" w:styleId="BodyText31">
    <w:name w:val="Body Text 31"/>
    <w:basedOn w:val="Normal"/>
    <w:pPr>
      <w:jc w:val="both"/>
    </w:pPr>
    <w:rPr>
      <w:bCs/>
    </w:rPr>
  </w:style>
  <w:style w:type="paragraph" w:customStyle="1" w:styleId="2Para">
    <w:name w:val="2Para"/>
    <w:basedOn w:val="Normal"/>
    <w:pPr>
      <w:numPr>
        <w:numId w:val="2"/>
      </w:numPr>
      <w:tabs>
        <w:tab w:val="left" w:pos="1440"/>
      </w:tabs>
      <w:spacing w:before="260" w:after="260"/>
      <w:jc w:val="both"/>
    </w:pPr>
    <w:rPr>
      <w:rFonts w:ascii="Times New Roman" w:hAnsi="Times New Roman"/>
      <w:sz w:val="20"/>
      <w:lang w:val="en-CA"/>
    </w:rPr>
  </w:style>
  <w:style w:type="paragraph" w:customStyle="1" w:styleId="3Para">
    <w:name w:val="3Para"/>
    <w:basedOn w:val="Normal"/>
    <w:pPr>
      <w:tabs>
        <w:tab w:val="num" w:pos="720"/>
        <w:tab w:val="left" w:pos="1440"/>
      </w:tabs>
      <w:autoSpaceDE w:val="0"/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4Para">
    <w:name w:val="4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5Para">
    <w:name w:val="5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6Para">
    <w:name w:val="6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7Para">
    <w:name w:val="7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8Para">
    <w:name w:val="8Para"/>
    <w:basedOn w:val="Normal"/>
    <w:pPr>
      <w:tabs>
        <w:tab w:val="num" w:pos="720"/>
        <w:tab w:val="left" w:pos="1440"/>
      </w:tabs>
      <w:spacing w:before="260" w:after="260"/>
      <w:ind w:left="720" w:hanging="720"/>
      <w:jc w:val="both"/>
    </w:pPr>
    <w:rPr>
      <w:rFonts w:ascii="Times New Roman" w:hAnsi="Times New Roman"/>
      <w:sz w:val="20"/>
      <w:lang w:val="en-CA"/>
    </w:rPr>
  </w:style>
  <w:style w:type="paragraph" w:customStyle="1" w:styleId="List-">
    <w:name w:val="List_-"/>
    <w:basedOn w:val="Normal"/>
    <w:pPr>
      <w:numPr>
        <w:numId w:val="11"/>
      </w:numPr>
      <w:autoSpaceDE w:val="0"/>
      <w:spacing w:before="260" w:after="260"/>
      <w:jc w:val="both"/>
    </w:pPr>
    <w:rPr>
      <w:rFonts w:ascii="Times New Roman" w:hAnsi="Times New Roman"/>
      <w:sz w:val="20"/>
      <w:lang w:val="en-CA"/>
    </w:rPr>
  </w:style>
  <w:style w:type="paragraph" w:customStyle="1" w:styleId="List123">
    <w:name w:val="List_1_2_3"/>
    <w:basedOn w:val="Normal"/>
    <w:pPr>
      <w:tabs>
        <w:tab w:val="num" w:pos="1440"/>
      </w:tabs>
      <w:autoSpaceDE w:val="0"/>
      <w:spacing w:before="260" w:after="260"/>
      <w:ind w:left="1800" w:hanging="360"/>
      <w:jc w:val="both"/>
    </w:pPr>
    <w:rPr>
      <w:rFonts w:ascii="Times New Roman" w:hAnsi="Times New Roman"/>
      <w:sz w:val="20"/>
      <w:lang w:val="en-CA"/>
    </w:rPr>
  </w:style>
  <w:style w:type="paragraph" w:customStyle="1" w:styleId="Listabc">
    <w:name w:val="List_a_b_c"/>
    <w:basedOn w:val="Normal"/>
    <w:pPr>
      <w:tabs>
        <w:tab w:val="num" w:pos="1440"/>
      </w:tabs>
      <w:autoSpaceDE w:val="0"/>
      <w:spacing w:before="260" w:after="260"/>
      <w:ind w:left="1800" w:hanging="360"/>
      <w:jc w:val="both"/>
    </w:pPr>
    <w:rPr>
      <w:rFonts w:ascii="Times New Roman" w:hAnsi="Times New Roman"/>
      <w:sz w:val="20"/>
      <w:lang w:val="en-CA"/>
    </w:rPr>
  </w:style>
  <w:style w:type="paragraph" w:styleId="TOC1">
    <w:name w:val="toc 1"/>
    <w:aliases w:val="TOC"/>
    <w:basedOn w:val="Normal"/>
    <w:next w:val="Normal"/>
  </w:style>
  <w:style w:type="paragraph" w:customStyle="1" w:styleId="1Heading">
    <w:name w:val="1Heading"/>
    <w:basedOn w:val="TOC1"/>
    <w:next w:val="2Para"/>
    <w:pPr>
      <w:keepNext/>
      <w:tabs>
        <w:tab w:val="num" w:pos="720"/>
      </w:tabs>
      <w:spacing w:before="520" w:after="260"/>
      <w:ind w:right="2880"/>
    </w:pPr>
    <w:rPr>
      <w:rFonts w:ascii="Times New Roman" w:hAnsi="Times New Roman"/>
      <w:b/>
      <w:caps/>
      <w:sz w:val="20"/>
      <w:lang w:val="en-CA"/>
    </w:rPr>
  </w:style>
  <w:style w:type="paragraph" w:customStyle="1" w:styleId="nonumberpara">
    <w:name w:val="nonumberpara"/>
    <w:basedOn w:val="Normal"/>
    <w:pPr>
      <w:spacing w:after="240"/>
    </w:pPr>
  </w:style>
  <w:style w:type="paragraph" w:customStyle="1" w:styleId="Default">
    <w:name w:val="Default"/>
    <w:link w:val="DefaultChar"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character" w:customStyle="1" w:styleId="DefaultChar">
    <w:name w:val="Default Char"/>
    <w:link w:val="Default"/>
    <w:rsid w:val="00940C89"/>
    <w:rPr>
      <w:rFonts w:eastAsia="Arial"/>
      <w:color w:val="000000"/>
      <w:sz w:val="24"/>
      <w:szCs w:val="24"/>
      <w:lang w:val="en-GB" w:eastAsia="ar-SA" w:bidi="ar-SA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  <w:rPr>
      <w:rFonts w:cs="Times New Roman"/>
    </w:rPr>
  </w:style>
  <w:style w:type="character" w:customStyle="1" w:styleId="HeaderChar">
    <w:name w:val="Header Char"/>
    <w:link w:val="Header"/>
    <w:rsid w:val="00EC51F0"/>
    <w:rPr>
      <w:rFonts w:ascii="Arial" w:hAnsi="Arial" w:cs="Arial Unicode MS"/>
      <w:sz w:val="22"/>
      <w:szCs w:val="22"/>
      <w:lang w:val="en-GB" w:eastAsia="ar-SA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rFonts w:cs="Times New Roman"/>
    </w:rPr>
  </w:style>
  <w:style w:type="paragraph" w:styleId="FootnoteText">
    <w:name w:val="footnote text"/>
    <w:basedOn w:val="Normal"/>
    <w:link w:val="FootnoteTextChar1"/>
    <w:rPr>
      <w:rFonts w:ascii="Times New Roman" w:hAnsi="Times New Roman" w:cs="Times New Roman"/>
      <w:sz w:val="20"/>
    </w:rPr>
  </w:style>
  <w:style w:type="paragraph" w:customStyle="1" w:styleId="OmniPage257">
    <w:name w:val="OmniPage #257"/>
    <w:pPr>
      <w:tabs>
        <w:tab w:val="left" w:pos="4263"/>
        <w:tab w:val="right" w:pos="7223"/>
      </w:tabs>
      <w:suppressAutoHyphens/>
      <w:jc w:val="center"/>
    </w:pPr>
    <w:rPr>
      <w:rFonts w:ascii="Arial" w:eastAsia="Arial" w:hAnsi="Arial"/>
      <w:sz w:val="22"/>
      <w:szCs w:val="22"/>
      <w:lang w:val="en-US" w:eastAsia="ar-SA"/>
    </w:rPr>
  </w:style>
  <w:style w:type="paragraph" w:customStyle="1" w:styleId="a2">
    <w:name w:val="a2"/>
    <w:basedOn w:val="Heading2"/>
    <w:next w:val="Normal"/>
    <w:pPr>
      <w:numPr>
        <w:numId w:val="3"/>
      </w:numPr>
      <w:tabs>
        <w:tab w:val="left" w:pos="500"/>
        <w:tab w:val="left" w:pos="720"/>
      </w:tabs>
      <w:spacing w:before="270" w:after="240" w:line="270" w:lineRule="exact"/>
    </w:pPr>
    <w:rPr>
      <w:i w:val="0"/>
      <w:iCs w:val="0"/>
      <w:sz w:val="24"/>
      <w:szCs w:val="24"/>
      <w:lang w:val="en-GB"/>
    </w:rPr>
  </w:style>
  <w:style w:type="paragraph" w:customStyle="1" w:styleId="a30">
    <w:name w:val="a3"/>
    <w:basedOn w:val="Heading3"/>
    <w:next w:val="Normal"/>
    <w:pPr>
      <w:tabs>
        <w:tab w:val="num" w:pos="0"/>
        <w:tab w:val="left" w:pos="640"/>
        <w:tab w:val="left" w:pos="880"/>
      </w:tabs>
      <w:spacing w:before="60" w:after="240" w:line="250" w:lineRule="exact"/>
    </w:pPr>
    <w:rPr>
      <w:sz w:val="22"/>
      <w:szCs w:val="22"/>
    </w:rPr>
  </w:style>
  <w:style w:type="paragraph" w:customStyle="1" w:styleId="a40">
    <w:name w:val="a4"/>
    <w:basedOn w:val="Heading4"/>
    <w:next w:val="Normal"/>
    <w:pPr>
      <w:tabs>
        <w:tab w:val="num" w:pos="0"/>
        <w:tab w:val="left" w:pos="880"/>
        <w:tab w:val="left" w:pos="1060"/>
      </w:tabs>
      <w:spacing w:before="60" w:after="240" w:line="230" w:lineRule="exact"/>
    </w:pPr>
    <w:rPr>
      <w:rFonts w:ascii="Arial" w:hAnsi="Arial"/>
      <w:sz w:val="20"/>
      <w:szCs w:val="20"/>
    </w:rPr>
  </w:style>
  <w:style w:type="paragraph" w:customStyle="1" w:styleId="a5">
    <w:name w:val="a5"/>
    <w:basedOn w:val="Heading5"/>
    <w:next w:val="Normal"/>
    <w:pPr>
      <w:keepNext/>
      <w:tabs>
        <w:tab w:val="num" w:pos="0"/>
        <w:tab w:val="left" w:pos="1140"/>
        <w:tab w:val="left" w:pos="1360"/>
      </w:tabs>
      <w:spacing w:before="60" w:after="240" w:line="230" w:lineRule="exact"/>
    </w:pPr>
    <w:rPr>
      <w:i w:val="0"/>
      <w:iCs w:val="0"/>
      <w:sz w:val="20"/>
      <w:szCs w:val="20"/>
    </w:rPr>
  </w:style>
  <w:style w:type="paragraph" w:customStyle="1" w:styleId="a6">
    <w:name w:val="a6"/>
    <w:basedOn w:val="Heading6"/>
    <w:next w:val="Normal"/>
    <w:pPr>
      <w:keepNext/>
      <w:widowControl/>
      <w:numPr>
        <w:ilvl w:val="0"/>
        <w:numId w:val="0"/>
      </w:numPr>
      <w:tabs>
        <w:tab w:val="num" w:pos="0"/>
        <w:tab w:val="left" w:pos="1140"/>
        <w:tab w:val="left" w:pos="1360"/>
        <w:tab w:val="left" w:pos="1440"/>
      </w:tabs>
      <w:autoSpaceDE/>
      <w:spacing w:before="60" w:after="240" w:line="230" w:lineRule="exact"/>
    </w:pPr>
    <w:rPr>
      <w:rFonts w:ascii="Arial" w:hAnsi="Arial"/>
      <w:szCs w:val="20"/>
      <w:lang w:val="en-GB"/>
    </w:rPr>
  </w:style>
  <w:style w:type="paragraph" w:customStyle="1" w:styleId="ANNEX">
    <w:name w:val="ANNEX"/>
    <w:basedOn w:val="Normal"/>
    <w:next w:val="Normal"/>
    <w:pPr>
      <w:keepNext/>
      <w:pageBreakBefore/>
      <w:tabs>
        <w:tab w:val="num" w:pos="0"/>
      </w:tabs>
      <w:spacing w:after="760" w:line="310" w:lineRule="exact"/>
      <w:jc w:val="center"/>
    </w:pPr>
    <w:rPr>
      <w:rFonts w:cs="Times New Roman"/>
      <w:b/>
      <w:bCs/>
      <w:sz w:val="28"/>
      <w:szCs w:val="28"/>
    </w:rPr>
  </w:style>
  <w:style w:type="paragraph" w:customStyle="1" w:styleId="Standard-m">
    <w:name w:val="Standard-m"/>
    <w:basedOn w:val="Normal"/>
    <w:pPr>
      <w:spacing w:before="60" w:after="60" w:line="300" w:lineRule="auto"/>
      <w:jc w:val="both"/>
    </w:pPr>
    <w:rPr>
      <w:rFonts w:cs="Times New Roman"/>
      <w:lang w:val="de-DE"/>
    </w:rPr>
  </w:style>
  <w:style w:type="paragraph" w:styleId="BalloonText">
    <w:name w:val="Balloon Text"/>
    <w:basedOn w:val="Normal"/>
    <w:link w:val="BalloonTextChar"/>
    <w:uiPriority w:val="99"/>
    <w:rPr>
      <w:rFonts w:ascii="Tahoma" w:hAnsi="Tahoma" w:cs="Times New Roman"/>
      <w:sz w:val="16"/>
      <w:szCs w:val="16"/>
    </w:rPr>
  </w:style>
  <w:style w:type="paragraph" w:styleId="NormalWeb">
    <w:name w:val="Normal (Web)"/>
    <w:basedOn w:val="Normal"/>
    <w:uiPriority w:val="99"/>
    <w:pPr>
      <w:spacing w:before="280" w:after="280"/>
    </w:pPr>
    <w:rPr>
      <w:rFonts w:eastAsia="Arial Unicode MS" w:cs="Arial"/>
      <w:color w:val="000000"/>
      <w:sz w:val="24"/>
      <w:szCs w:val="24"/>
    </w:rPr>
  </w:style>
  <w:style w:type="paragraph" w:customStyle="1" w:styleId="CarCarCar">
    <w:name w:val="Car Car Car"/>
    <w:basedOn w:val="Normal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hAnsi="Verdana" w:cs="Times New Roman"/>
      <w:szCs w:val="20"/>
      <w:lang w:val="en-US"/>
    </w:rPr>
  </w:style>
  <w:style w:type="paragraph" w:customStyle="1" w:styleId="Char">
    <w:name w:val="Char"/>
    <w:basedOn w:val="Normal"/>
    <w:rPr>
      <w:rFonts w:ascii="Times New Roman" w:hAnsi="Times New Roman" w:cs="Times New Roman"/>
      <w:sz w:val="24"/>
      <w:szCs w:val="24"/>
      <w:lang w:val="pl-PL"/>
    </w:rPr>
  </w:style>
  <w:style w:type="paragraph" w:customStyle="1" w:styleId="Char1CharCharCarCar">
    <w:name w:val="Char1 Char Char Car Car"/>
    <w:basedOn w:val="Normal"/>
    <w:rPr>
      <w:rFonts w:ascii="Times New Roman" w:hAnsi="Times New Roman" w:cs="Times New Roman"/>
      <w:sz w:val="24"/>
      <w:szCs w:val="24"/>
      <w:lang w:val="pl-PL"/>
    </w:rPr>
  </w:style>
  <w:style w:type="paragraph" w:customStyle="1" w:styleId="a7">
    <w:name w:val="表の内容"/>
    <w:basedOn w:val="Normal"/>
    <w:pPr>
      <w:suppressLineNumbers/>
    </w:pPr>
  </w:style>
  <w:style w:type="paragraph" w:customStyle="1" w:styleId="a8">
    <w:name w:val="表の見出し"/>
    <w:basedOn w:val="a7"/>
    <w:pPr>
      <w:jc w:val="center"/>
    </w:pPr>
    <w:rPr>
      <w:b/>
      <w:bCs/>
    </w:rPr>
  </w:style>
  <w:style w:type="paragraph" w:styleId="BlockText">
    <w:name w:val="Block Text"/>
    <w:basedOn w:val="Normal"/>
    <w:rsid w:val="00555933"/>
    <w:pPr>
      <w:suppressAutoHyphens w:val="0"/>
      <w:ind w:left="851" w:right="851"/>
      <w:jc w:val="both"/>
    </w:pPr>
    <w:rPr>
      <w:lang w:eastAsia="cs-CZ" w:bidi="my-MM"/>
    </w:rPr>
  </w:style>
  <w:style w:type="paragraph" w:customStyle="1" w:styleId="Standard">
    <w:name w:val="Standard"/>
    <w:rsid w:val="00555933"/>
    <w:pPr>
      <w:spacing w:after="120"/>
      <w:jc w:val="both"/>
    </w:pPr>
    <w:rPr>
      <w:rFonts w:ascii="Arial" w:hAnsi="Arial"/>
      <w:sz w:val="22"/>
      <w:szCs w:val="22"/>
    </w:rPr>
  </w:style>
  <w:style w:type="paragraph" w:customStyle="1" w:styleId="bulletpara">
    <w:name w:val="bulletpara"/>
    <w:basedOn w:val="Normal"/>
    <w:rsid w:val="000915E5"/>
    <w:pPr>
      <w:widowControl w:val="0"/>
      <w:tabs>
        <w:tab w:val="left" w:pos="-720"/>
        <w:tab w:val="left" w:pos="0"/>
        <w:tab w:val="left" w:pos="1144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jc w:val="both"/>
    </w:pPr>
    <w:rPr>
      <w:sz w:val="21"/>
      <w:szCs w:val="21"/>
      <w:lang w:eastAsia="my-MM" w:bidi="my-MM"/>
    </w:rPr>
  </w:style>
  <w:style w:type="paragraph" w:customStyle="1" w:styleId="Times14">
    <w:name w:val="Times 14"/>
    <w:basedOn w:val="Normal"/>
    <w:rsid w:val="000915E5"/>
    <w:pPr>
      <w:spacing w:before="240"/>
    </w:pPr>
    <w:rPr>
      <w:rFonts w:ascii="Times" w:hAnsi="Times"/>
      <w:sz w:val="28"/>
      <w:szCs w:val="28"/>
      <w:lang w:val="fr-FR" w:eastAsia="my-MM" w:bidi="my-MM"/>
    </w:rPr>
  </w:style>
  <w:style w:type="paragraph" w:customStyle="1" w:styleId="HTMLBody">
    <w:name w:val="HTML Body"/>
    <w:rsid w:val="000915E5"/>
    <w:pPr>
      <w:suppressAutoHyphens/>
    </w:pPr>
    <w:rPr>
      <w:rFonts w:ascii="Courier" w:eastAsia="Arial" w:hAnsi="Courier"/>
      <w:lang w:val="fr-FR" w:eastAsia="ar-SA"/>
    </w:rPr>
  </w:style>
  <w:style w:type="paragraph" w:customStyle="1" w:styleId="Initial">
    <w:name w:val="Initial"/>
    <w:basedOn w:val="Normal"/>
    <w:rsid w:val="000915E5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right" w:leader="dot" w:pos="9360"/>
      </w:tabs>
      <w:spacing w:line="200" w:lineRule="atLeast"/>
    </w:pPr>
    <w:rPr>
      <w:rFonts w:ascii="Courier" w:hAnsi="Courier"/>
      <w:color w:val="000000"/>
      <w:lang w:val="en-US" w:eastAsia="my-MM" w:bidi="my-MM"/>
    </w:rPr>
  </w:style>
  <w:style w:type="paragraph" w:customStyle="1" w:styleId="Level1">
    <w:name w:val="Level 1"/>
    <w:basedOn w:val="Normal"/>
    <w:rsid w:val="000915E5"/>
    <w:pPr>
      <w:widowControl w:val="0"/>
      <w:numPr>
        <w:numId w:val="1"/>
      </w:numPr>
      <w:ind w:left="676" w:hanging="676"/>
      <w:outlineLvl w:val="0"/>
    </w:pPr>
    <w:rPr>
      <w:rFonts w:ascii="Times New Roman" w:hAnsi="Times New Roman"/>
      <w:lang w:val="en-US" w:eastAsia="my-MM" w:bidi="my-MM"/>
    </w:rPr>
  </w:style>
  <w:style w:type="paragraph" w:customStyle="1" w:styleId="Style1">
    <w:name w:val="Style1"/>
    <w:basedOn w:val="Normal"/>
    <w:rsid w:val="000915E5"/>
    <w:pPr>
      <w:widowControl w:val="0"/>
      <w:tabs>
        <w:tab w:val="left" w:pos="-1440"/>
      </w:tabs>
      <w:ind w:left="1440" w:hanging="1440"/>
      <w:jc w:val="both"/>
    </w:pPr>
    <w:rPr>
      <w:b/>
      <w:bCs/>
      <w:lang w:val="fr-FR" w:eastAsia="my-MM" w:bidi="my-MM"/>
    </w:rPr>
  </w:style>
  <w:style w:type="paragraph" w:customStyle="1" w:styleId="BodyTextIndent21">
    <w:name w:val="Body Text Indent 21"/>
    <w:basedOn w:val="Normal"/>
    <w:rsid w:val="000915E5"/>
    <w:pPr>
      <w:widowControl w:val="0"/>
      <w:ind w:left="709" w:firstLine="11"/>
    </w:pPr>
    <w:rPr>
      <w:rFonts w:ascii="Times New Roman" w:hAnsi="Times New Roman"/>
      <w:lang w:val="en-US" w:eastAsia="my-MM" w:bidi="my-MM"/>
    </w:rPr>
  </w:style>
  <w:style w:type="paragraph" w:customStyle="1" w:styleId="BodyTextIndent31">
    <w:name w:val="Body Text Indent 31"/>
    <w:basedOn w:val="Normal"/>
    <w:rsid w:val="000915E5"/>
    <w:pPr>
      <w:widowControl w:val="0"/>
      <w:ind w:left="1418" w:hanging="1418"/>
      <w:jc w:val="both"/>
    </w:pPr>
    <w:rPr>
      <w:lang w:val="en-US" w:eastAsia="my-MM" w:bidi="my-MM"/>
    </w:rPr>
  </w:style>
  <w:style w:type="paragraph" w:customStyle="1" w:styleId="BodyTextIn">
    <w:name w:val="Body Text In"/>
    <w:rsid w:val="000915E5"/>
    <w:pPr>
      <w:widowControl w:val="0"/>
      <w:tabs>
        <w:tab w:val="left" w:pos="12"/>
        <w:tab w:val="left" w:pos="732"/>
        <w:tab w:val="left" w:pos="1452"/>
        <w:tab w:val="left" w:pos="2172"/>
        <w:tab w:val="left" w:pos="2892"/>
        <w:tab w:val="left" w:pos="3612"/>
        <w:tab w:val="left" w:pos="4332"/>
        <w:tab w:val="left" w:pos="5052"/>
        <w:tab w:val="left" w:pos="5772"/>
        <w:tab w:val="left" w:pos="6492"/>
        <w:tab w:val="left" w:pos="7212"/>
        <w:tab w:val="left" w:pos="7932"/>
        <w:tab w:val="left" w:pos="8652"/>
      </w:tabs>
      <w:suppressAutoHyphens/>
      <w:ind w:left="708"/>
    </w:pPr>
    <w:rPr>
      <w:rFonts w:ascii="Arial" w:eastAsia="Arial" w:hAnsi="Arial" w:cs="Arial"/>
      <w:sz w:val="22"/>
      <w:szCs w:val="22"/>
      <w:lang w:val="en-US" w:eastAsia="ar-SA"/>
    </w:rPr>
  </w:style>
  <w:style w:type="paragraph" w:customStyle="1" w:styleId="1AutoList3">
    <w:name w:val="1AutoList3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ascii="‚l‚r –¾’©" w:eastAsia="‚l‚r –¾’©" w:hAnsi="‚l‚r –¾’©"/>
      <w:sz w:val="24"/>
      <w:szCs w:val="24"/>
      <w:lang w:val="en-US" w:eastAsia="ar-SA"/>
    </w:rPr>
  </w:style>
  <w:style w:type="paragraph" w:customStyle="1" w:styleId="1AutoList13">
    <w:name w:val="1AutoList13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ascii="‚l‚r –¾’©" w:eastAsia="‚l‚r –¾’©" w:hAnsi="‚l‚r –¾’©"/>
      <w:sz w:val="24"/>
      <w:szCs w:val="24"/>
      <w:lang w:val="en-US" w:eastAsia="ar-SA"/>
    </w:rPr>
  </w:style>
  <w:style w:type="paragraph" w:styleId="Title">
    <w:name w:val="Title"/>
    <w:basedOn w:val="Normal"/>
    <w:next w:val="Subtitle"/>
    <w:qFormat/>
    <w:rsid w:val="000915E5"/>
    <w:pPr>
      <w:tabs>
        <w:tab w:val="left" w:pos="645"/>
        <w:tab w:val="left" w:pos="1321"/>
        <w:tab w:val="left" w:pos="1984"/>
        <w:tab w:val="left" w:pos="2661"/>
        <w:tab w:val="left" w:pos="3337"/>
        <w:tab w:val="left" w:pos="3957"/>
        <w:tab w:val="left" w:pos="6389"/>
        <w:tab w:val="left" w:pos="7239"/>
        <w:tab w:val="left" w:pos="9285"/>
      </w:tabs>
      <w:ind w:firstLine="645"/>
      <w:jc w:val="center"/>
    </w:pPr>
    <w:rPr>
      <w:rFonts w:ascii="‚l‚r –¾’©" w:eastAsia="‚l‚r –¾’©" w:hAnsi="‚l‚r –¾’©"/>
      <w:b/>
      <w:bCs/>
      <w:lang w:val="en-US" w:eastAsia="my-MM" w:bidi="my-MM"/>
    </w:rPr>
  </w:style>
  <w:style w:type="paragraph" w:styleId="Subtitle">
    <w:name w:val="Subtitle"/>
    <w:basedOn w:val="Normal"/>
    <w:next w:val="BodyText"/>
    <w:qFormat/>
    <w:rsid w:val="000915E5"/>
    <w:pPr>
      <w:widowControl w:val="0"/>
      <w:tabs>
        <w:tab w:val="left" w:pos="-1020"/>
        <w:tab w:val="left" w:pos="2076"/>
        <w:tab w:val="left" w:pos="3612"/>
        <w:tab w:val="left" w:pos="5371"/>
      </w:tabs>
      <w:jc w:val="center"/>
    </w:pPr>
    <w:rPr>
      <w:rFonts w:cs="Times New Roman"/>
      <w:b/>
      <w:bCs/>
      <w:lang w:val="en-US"/>
    </w:rPr>
  </w:style>
  <w:style w:type="paragraph" w:customStyle="1" w:styleId="1AutoList5">
    <w:name w:val="1AutoList5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5">
    <w:name w:val="2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5">
    <w:name w:val="3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5">
    <w:name w:val="4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5">
    <w:name w:val="5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5">
    <w:name w:val="6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5">
    <w:name w:val="7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5">
    <w:name w:val="8AutoList5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4">
    <w:name w:val="1AutoList4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4">
    <w:name w:val="2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4">
    <w:name w:val="3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4">
    <w:name w:val="4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4">
    <w:name w:val="5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4">
    <w:name w:val="6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4">
    <w:name w:val="7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4">
    <w:name w:val="8AutoList4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1">
    <w:name w:val="1AutoList1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1">
    <w:name w:val="2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1">
    <w:name w:val="3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1">
    <w:name w:val="4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1">
    <w:name w:val="5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1">
    <w:name w:val="6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1">
    <w:name w:val="7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1">
    <w:name w:val="8AutoList1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1AutoList2">
    <w:name w:val="1AutoList2"/>
    <w:rsid w:val="000915E5"/>
    <w:pPr>
      <w:widowControl w:val="0"/>
      <w:tabs>
        <w:tab w:val="left" w:pos="720"/>
      </w:tabs>
      <w:suppressAutoHyphens/>
      <w:ind w:left="720" w:hanging="72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2">
    <w:name w:val="2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2">
    <w:name w:val="3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2">
    <w:name w:val="4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2">
    <w:name w:val="5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2">
    <w:name w:val="6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2">
    <w:name w:val="7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2">
    <w:name w:val="8AutoList2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2AutoList3">
    <w:name w:val="2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3AutoList3">
    <w:name w:val="3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4AutoList3">
    <w:name w:val="4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5AutoList3">
    <w:name w:val="5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6AutoList3">
    <w:name w:val="6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7AutoList3">
    <w:name w:val="7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8AutoList3">
    <w:name w:val="8AutoList3"/>
    <w:rsid w:val="000915E5"/>
    <w:pPr>
      <w:widowControl w:val="0"/>
      <w:suppressAutoHyphens/>
      <w:ind w:left="-1440"/>
      <w:jc w:val="both"/>
    </w:pPr>
    <w:rPr>
      <w:rFonts w:eastAsia="Arial"/>
      <w:sz w:val="24"/>
      <w:szCs w:val="24"/>
      <w:lang w:val="en-US" w:eastAsia="ar-SA"/>
    </w:rPr>
  </w:style>
  <w:style w:type="paragraph" w:customStyle="1" w:styleId="Legal1">
    <w:name w:val="Legal 1"/>
    <w:basedOn w:val="Normal"/>
    <w:rsid w:val="000915E5"/>
    <w:pPr>
      <w:widowControl w:val="0"/>
      <w:tabs>
        <w:tab w:val="left" w:pos="510"/>
      </w:tabs>
      <w:ind w:left="510" w:hanging="510"/>
    </w:pPr>
    <w:rPr>
      <w:rFonts w:ascii="Times New Roman" w:hAnsi="Times New Roman"/>
      <w:lang w:val="en-US" w:eastAsia="my-MM" w:bidi="my-MM"/>
    </w:rPr>
  </w:style>
  <w:style w:type="paragraph" w:customStyle="1" w:styleId="Normal0">
    <w:name w:val="Normal_"/>
    <w:basedOn w:val="Normal"/>
    <w:rsid w:val="000915E5"/>
    <w:pPr>
      <w:tabs>
        <w:tab w:val="right" w:leader="dot" w:pos="7800"/>
      </w:tabs>
      <w:spacing w:line="220" w:lineRule="atLeast"/>
    </w:pPr>
    <w:rPr>
      <w:rFonts w:ascii="Roman-WP" w:hAnsi="Roman-WP"/>
      <w:color w:val="000000"/>
      <w:lang w:val="en-US" w:eastAsia="my-MM" w:bidi="my-MM"/>
    </w:rPr>
  </w:style>
  <w:style w:type="paragraph" w:customStyle="1" w:styleId="NormalIndent1">
    <w:name w:val="Normal Indent1"/>
    <w:basedOn w:val="Normal"/>
    <w:rsid w:val="000915E5"/>
    <w:pPr>
      <w:overflowPunct w:val="0"/>
      <w:autoSpaceDE w:val="0"/>
      <w:spacing w:before="120" w:after="120" w:line="240" w:lineRule="atLeast"/>
      <w:ind w:left="708"/>
      <w:jc w:val="both"/>
      <w:textAlignment w:val="baseline"/>
    </w:pPr>
    <w:rPr>
      <w:rFonts w:ascii="Garamond" w:hAnsi="Garamond"/>
      <w:sz w:val="24"/>
      <w:szCs w:val="24"/>
      <w:lang w:eastAsia="my-MM" w:bidi="my-MM"/>
    </w:rPr>
  </w:style>
  <w:style w:type="paragraph" w:customStyle="1" w:styleId="Heading10">
    <w:name w:val="Heading 1."/>
    <w:basedOn w:val="Normal"/>
    <w:next w:val="BodyTextFirstIndent1"/>
    <w:rsid w:val="000915E5"/>
    <w:pPr>
      <w:tabs>
        <w:tab w:val="num" w:pos="720"/>
        <w:tab w:val="left" w:pos="851"/>
      </w:tabs>
      <w:spacing w:after="240"/>
      <w:ind w:left="720" w:hanging="720"/>
    </w:pPr>
    <w:rPr>
      <w:b/>
      <w:bCs/>
      <w:sz w:val="24"/>
      <w:szCs w:val="24"/>
      <w:lang w:eastAsia="my-MM" w:bidi="my-MM"/>
    </w:rPr>
  </w:style>
  <w:style w:type="paragraph" w:customStyle="1" w:styleId="BodyTextFirstIndent1">
    <w:name w:val="Body Text First Indent1"/>
    <w:basedOn w:val="BodyText"/>
    <w:rsid w:val="000915E5"/>
    <w:pPr>
      <w:tabs>
        <w:tab w:val="left" w:pos="851"/>
      </w:tabs>
      <w:spacing w:after="240"/>
      <w:ind w:firstLine="851"/>
      <w:jc w:val="both"/>
    </w:pPr>
    <w:rPr>
      <w:sz w:val="20"/>
      <w:szCs w:val="20"/>
      <w:lang w:eastAsia="my-MM" w:bidi="my-MM"/>
    </w:rPr>
  </w:style>
  <w:style w:type="paragraph" w:customStyle="1" w:styleId="Heading11">
    <w:name w:val="Heading 1.1"/>
    <w:basedOn w:val="Normal"/>
    <w:next w:val="BodyTextFirstIndent1"/>
    <w:rsid w:val="000915E5"/>
    <w:pPr>
      <w:numPr>
        <w:numId w:val="8"/>
      </w:numPr>
      <w:spacing w:after="240"/>
    </w:pPr>
    <w:rPr>
      <w:b/>
      <w:bCs/>
      <w:sz w:val="20"/>
      <w:szCs w:val="20"/>
      <w:lang w:eastAsia="my-MM" w:bidi="my-MM"/>
    </w:rPr>
  </w:style>
  <w:style w:type="paragraph" w:customStyle="1" w:styleId="Paragrapha">
    <w:name w:val="Paragraph a)"/>
    <w:basedOn w:val="Normal"/>
    <w:next w:val="BodyTextFirstIndent1"/>
    <w:rsid w:val="000915E5"/>
    <w:pPr>
      <w:numPr>
        <w:numId w:val="7"/>
      </w:numPr>
      <w:tabs>
        <w:tab w:val="left" w:pos="851"/>
      </w:tabs>
      <w:spacing w:after="120"/>
      <w:jc w:val="both"/>
    </w:pPr>
    <w:rPr>
      <w:sz w:val="20"/>
      <w:szCs w:val="20"/>
      <w:lang w:eastAsia="my-MM" w:bidi="my-MM"/>
    </w:rPr>
  </w:style>
  <w:style w:type="paragraph" w:customStyle="1" w:styleId="Cellule">
    <w:name w:val="Cellule"/>
    <w:basedOn w:val="Normal"/>
    <w:rsid w:val="000915E5"/>
    <w:pPr>
      <w:widowControl w:val="0"/>
    </w:pPr>
    <w:rPr>
      <w:rFonts w:ascii="Times" w:hAnsi="Times"/>
      <w:color w:val="000000"/>
      <w:sz w:val="24"/>
      <w:szCs w:val="24"/>
      <w:lang w:val="fr-FR" w:eastAsia="my-MM" w:bidi="my-MM"/>
    </w:rPr>
  </w:style>
  <w:style w:type="paragraph" w:customStyle="1" w:styleId="TexteOctet">
    <w:name w:val="Texte Octet"/>
    <w:basedOn w:val="Normal"/>
    <w:next w:val="Heading7"/>
    <w:rsid w:val="000915E5"/>
    <w:pPr>
      <w:tabs>
        <w:tab w:val="center" w:pos="320"/>
      </w:tabs>
      <w:spacing w:after="45" w:line="220" w:lineRule="exact"/>
      <w:ind w:left="1400" w:hanging="1400"/>
      <w:jc w:val="both"/>
    </w:pPr>
    <w:rPr>
      <w:rFonts w:ascii="New York" w:hAnsi="New York" w:cs="Times New Roman"/>
      <w:sz w:val="18"/>
      <w:szCs w:val="18"/>
    </w:rPr>
  </w:style>
  <w:style w:type="paragraph" w:customStyle="1" w:styleId="DocumentMap1">
    <w:name w:val="Document Map1"/>
    <w:basedOn w:val="Normal"/>
    <w:rsid w:val="000915E5"/>
    <w:pPr>
      <w:shd w:val="clear" w:color="auto" w:fill="000080"/>
    </w:pPr>
    <w:rPr>
      <w:rFonts w:ascii="Tahoma" w:hAnsi="Tahoma" w:cs="Times New Roman"/>
      <w:spacing w:val="-2"/>
      <w:lang w:val="en-US"/>
    </w:rPr>
  </w:style>
  <w:style w:type="paragraph" w:customStyle="1" w:styleId="2ICAOStandard">
    <w:name w:val="2ICAOStandard"/>
    <w:rsid w:val="000915E5"/>
    <w:pPr>
      <w:widowControl w:val="0"/>
      <w:tabs>
        <w:tab w:val="left" w:pos="1440"/>
      </w:tabs>
      <w:suppressAutoHyphens/>
      <w:autoSpaceDE w:val="0"/>
      <w:jc w:val="both"/>
    </w:pPr>
    <w:rPr>
      <w:rFonts w:eastAsia="Arial"/>
      <w:sz w:val="24"/>
      <w:szCs w:val="24"/>
      <w:lang w:eastAsia="ar-SA"/>
    </w:rPr>
  </w:style>
  <w:style w:type="paragraph" w:customStyle="1" w:styleId="IOCdoc2">
    <w:name w:val="IOC doc 2"/>
    <w:basedOn w:val="Normal"/>
    <w:rsid w:val="000915E5"/>
    <w:pPr>
      <w:widowControl w:val="0"/>
      <w:ind w:left="1440" w:hanging="1440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1ICAOStandard">
    <w:name w:val="1ICAOStandard"/>
    <w:rsid w:val="000915E5"/>
    <w:pPr>
      <w:widowControl w:val="0"/>
      <w:tabs>
        <w:tab w:val="left" w:pos="1440"/>
      </w:tabs>
      <w:suppressAutoHyphens/>
      <w:autoSpaceDE w:val="0"/>
      <w:jc w:val="both"/>
    </w:pPr>
    <w:rPr>
      <w:rFonts w:eastAsia="Arial"/>
      <w:sz w:val="24"/>
      <w:szCs w:val="24"/>
      <w:lang w:val="en-CA" w:eastAsia="ar-SA"/>
    </w:rPr>
  </w:style>
  <w:style w:type="paragraph" w:customStyle="1" w:styleId="Caption1">
    <w:name w:val="Caption1"/>
    <w:basedOn w:val="Normal"/>
    <w:next w:val="Normal"/>
    <w:rsid w:val="000915E5"/>
    <w:pPr>
      <w:tabs>
        <w:tab w:val="left" w:pos="1134"/>
        <w:tab w:val="left" w:pos="2268"/>
        <w:tab w:val="left" w:pos="3402"/>
        <w:tab w:val="left" w:pos="4534"/>
      </w:tabs>
      <w:jc w:val="center"/>
    </w:pPr>
    <w:rPr>
      <w:rFonts w:cs="Arial"/>
      <w:b/>
      <w:bCs/>
      <w:i/>
      <w:iCs/>
      <w:spacing w:val="-2"/>
      <w:sz w:val="28"/>
      <w:szCs w:val="28"/>
      <w:lang w:val="en-US"/>
    </w:rPr>
  </w:style>
  <w:style w:type="paragraph" w:customStyle="1" w:styleId="font5">
    <w:name w:val="font5"/>
    <w:basedOn w:val="Normal"/>
    <w:rsid w:val="000915E5"/>
    <w:pPr>
      <w:spacing w:before="280" w:after="280"/>
    </w:pPr>
    <w:rPr>
      <w:rFonts w:ascii="MS PGothic" w:eastAsia="MS PGothic" w:hAnsi="MS PGothic"/>
      <w:b/>
      <w:bCs/>
      <w:color w:val="0000FF"/>
      <w:lang w:val="en-US"/>
    </w:rPr>
  </w:style>
  <w:style w:type="paragraph" w:customStyle="1" w:styleId="font6">
    <w:name w:val="font6"/>
    <w:basedOn w:val="Normal"/>
    <w:rsid w:val="000915E5"/>
    <w:pPr>
      <w:spacing w:before="280" w:after="280"/>
    </w:pPr>
    <w:rPr>
      <w:rFonts w:ascii="MS PGothic" w:eastAsia="MS PGothic" w:hAnsi="MS PGothic"/>
      <w:sz w:val="12"/>
      <w:szCs w:val="12"/>
      <w:lang w:val="en-US"/>
    </w:rPr>
  </w:style>
  <w:style w:type="paragraph" w:customStyle="1" w:styleId="xl24">
    <w:name w:val="xl24"/>
    <w:basedOn w:val="Normal"/>
    <w:rsid w:val="000915E5"/>
    <w:pP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5">
    <w:name w:val="xl25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6">
    <w:name w:val="xl26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7">
    <w:name w:val="xl27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8">
    <w:name w:val="xl28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29">
    <w:name w:val="xl29"/>
    <w:basedOn w:val="Normal"/>
    <w:rsid w:val="000915E5"/>
    <w:pPr>
      <w:pBdr>
        <w:top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0">
    <w:name w:val="xl30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1">
    <w:name w:val="xl31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2">
    <w:name w:val="xl32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3">
    <w:name w:val="xl33"/>
    <w:basedOn w:val="Normal"/>
    <w:rsid w:val="000915E5"/>
    <w:pPr>
      <w:pBdr>
        <w:top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4">
    <w:name w:val="xl34"/>
    <w:basedOn w:val="Normal"/>
    <w:rsid w:val="000915E5"/>
    <w:pPr>
      <w:pBdr>
        <w:left w:val="single" w:sz="4" w:space="0" w:color="000000"/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5">
    <w:name w:val="xl35"/>
    <w:basedOn w:val="Normal"/>
    <w:rsid w:val="000915E5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6">
    <w:name w:val="xl36"/>
    <w:basedOn w:val="Normal"/>
    <w:rsid w:val="000915E5"/>
    <w:pPr>
      <w:pBdr>
        <w:bottom w:val="single" w:sz="4" w:space="0" w:color="000000"/>
      </w:pBdr>
      <w:spacing w:before="280" w:after="280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7">
    <w:name w:val="xl37"/>
    <w:basedOn w:val="Normal"/>
    <w:rsid w:val="000915E5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customStyle="1" w:styleId="xl38">
    <w:name w:val="xl38"/>
    <w:basedOn w:val="Normal"/>
    <w:rsid w:val="000915E5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jc w:val="center"/>
      <w:textAlignment w:val="top"/>
    </w:pPr>
    <w:rPr>
      <w:rFonts w:ascii="Arial Unicode MS" w:eastAsia="Arial Unicode MS" w:hAnsi="Arial Unicode MS"/>
      <w:sz w:val="24"/>
      <w:szCs w:val="24"/>
      <w:lang w:val="en-US"/>
    </w:rPr>
  </w:style>
  <w:style w:type="paragraph" w:styleId="EndnoteText">
    <w:name w:val="endnote text"/>
    <w:basedOn w:val="Normal"/>
    <w:link w:val="EndnoteTextChar"/>
    <w:uiPriority w:val="99"/>
    <w:rsid w:val="000915E5"/>
    <w:rPr>
      <w:rFonts w:ascii="Times New Roman" w:hAnsi="Times New Roman" w:cs="Times New Roman"/>
      <w:sz w:val="20"/>
      <w:szCs w:val="20"/>
      <w:lang w:val="en-US"/>
    </w:rPr>
  </w:style>
  <w:style w:type="paragraph" w:customStyle="1" w:styleId="agIOC1">
    <w:name w:val="agIOC1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/>
      <w:bCs/>
      <w:iCs/>
      <w:caps/>
      <w:szCs w:val="20"/>
      <w:lang w:val="en-US"/>
    </w:rPr>
  </w:style>
  <w:style w:type="paragraph" w:customStyle="1" w:styleId="agIOC2">
    <w:name w:val="agIOC2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Cs/>
      <w:iCs/>
      <w:caps/>
      <w:szCs w:val="20"/>
      <w:lang w:val="en-US"/>
    </w:rPr>
  </w:style>
  <w:style w:type="paragraph" w:customStyle="1" w:styleId="agIOC3">
    <w:name w:val="agIOC3"/>
    <w:basedOn w:val="Normal"/>
    <w:next w:val="Normal"/>
    <w:rsid w:val="000915E5"/>
    <w:pPr>
      <w:tabs>
        <w:tab w:val="num" w:pos="0"/>
      </w:tabs>
    </w:pPr>
    <w:rPr>
      <w:rFonts w:ascii="Times New Roman" w:hAnsi="Times New Roman" w:cs="Times New Roman"/>
      <w:b/>
      <w:bCs/>
      <w:iCs/>
      <w:szCs w:val="20"/>
      <w:lang w:val="en-US"/>
    </w:rPr>
  </w:style>
  <w:style w:type="paragraph" w:customStyle="1" w:styleId="WW-Tableau11111">
    <w:name w:val="WW-Tableau11111"/>
    <w:basedOn w:val="Normal"/>
    <w:rsid w:val="000915E5"/>
    <w:pPr>
      <w:widowControl w:val="0"/>
      <w:numPr>
        <w:numId w:val="9"/>
      </w:numPr>
      <w:suppressLineNumbers/>
      <w:spacing w:before="120" w:after="120"/>
      <w:ind w:left="0" w:firstLine="0"/>
    </w:pPr>
    <w:rPr>
      <w:rFonts w:ascii="Times New Roman" w:eastAsia="Bitstream Vera Sans" w:hAnsi="Times New Roman" w:cs="Times New Roman"/>
      <w:bCs/>
      <w:i/>
      <w:sz w:val="20"/>
      <w:szCs w:val="20"/>
      <w:lang w:val="fr-CA"/>
    </w:rPr>
  </w:style>
  <w:style w:type="paragraph" w:customStyle="1" w:styleId="WW-Contenudetableau1111">
    <w:name w:val="WW-Contenu de tableau1111"/>
    <w:basedOn w:val="BodyText"/>
    <w:rsid w:val="000915E5"/>
    <w:pPr>
      <w:widowControl w:val="0"/>
      <w:suppressLineNumbers/>
      <w:tabs>
        <w:tab w:val="num" w:pos="720"/>
      </w:tabs>
    </w:pPr>
    <w:rPr>
      <w:rFonts w:ascii="Times New Roman" w:eastAsia="Bitstream Vera Sans" w:hAnsi="Times New Roman" w:cs="Times New Roman"/>
      <w:bCs/>
      <w:iCs/>
      <w:sz w:val="24"/>
      <w:szCs w:val="24"/>
      <w:lang w:val="fr-CA"/>
    </w:rPr>
  </w:style>
  <w:style w:type="paragraph" w:customStyle="1" w:styleId="WW-Titredetableau1111">
    <w:name w:val="WW-Titre de tableau1111"/>
    <w:basedOn w:val="WW-Contenudetableau1111"/>
    <w:rsid w:val="000915E5"/>
    <w:pPr>
      <w:jc w:val="center"/>
    </w:pPr>
    <w:rPr>
      <w:b/>
      <w:bCs w:val="0"/>
      <w:i/>
      <w:iCs w:val="0"/>
    </w:rPr>
  </w:style>
  <w:style w:type="paragraph" w:customStyle="1" w:styleId="Heading1numbered">
    <w:name w:val="Heading 1 numbered"/>
    <w:basedOn w:val="Heading1"/>
    <w:next w:val="BodyText"/>
    <w:rsid w:val="000915E5"/>
    <w:pPr>
      <w:tabs>
        <w:tab w:val="left" w:pos="432"/>
        <w:tab w:val="left" w:pos="851"/>
      </w:tabs>
      <w:spacing w:before="240" w:after="60"/>
      <w:ind w:left="432" w:hanging="432"/>
      <w:jc w:val="both"/>
    </w:pPr>
    <w:rPr>
      <w:rFonts w:ascii="Times New Roman" w:eastAsia="Arial Unicode MS" w:hAnsi="Times New Roman" w:cs="Arial"/>
      <w:kern w:val="1"/>
      <w:sz w:val="28"/>
      <w:szCs w:val="20"/>
      <w:lang w:val="en-US"/>
    </w:rPr>
  </w:style>
  <w:style w:type="paragraph" w:customStyle="1" w:styleId="Heading2numbered">
    <w:name w:val="Heading 2 numbered"/>
    <w:basedOn w:val="Heading2"/>
    <w:next w:val="BodyText"/>
    <w:rsid w:val="000915E5"/>
    <w:pPr>
      <w:tabs>
        <w:tab w:val="left" w:pos="576"/>
        <w:tab w:val="left" w:pos="851"/>
      </w:tabs>
      <w:spacing w:after="240"/>
      <w:ind w:left="576" w:hanging="576"/>
    </w:pPr>
    <w:rPr>
      <w:rFonts w:ascii="Times New Roman" w:eastAsia="Arial Unicode MS" w:hAnsi="Times New Roman"/>
      <w:b w:val="0"/>
      <w:i w:val="0"/>
      <w:iCs w:val="0"/>
      <w:sz w:val="26"/>
      <w:szCs w:val="20"/>
    </w:rPr>
  </w:style>
  <w:style w:type="paragraph" w:customStyle="1" w:styleId="Heading3numbered">
    <w:name w:val="Heading 3 numbered"/>
    <w:basedOn w:val="Heading3"/>
    <w:next w:val="BodyText"/>
    <w:rsid w:val="000915E5"/>
    <w:pPr>
      <w:tabs>
        <w:tab w:val="left" w:pos="720"/>
        <w:tab w:val="left" w:pos="851"/>
      </w:tabs>
      <w:ind w:left="720" w:hanging="720"/>
    </w:pPr>
    <w:rPr>
      <w:rFonts w:ascii="Times New Roman" w:eastAsia="Arial Unicode MS" w:hAnsi="Times New Roman"/>
      <w:b w:val="0"/>
      <w:i/>
      <w:sz w:val="24"/>
      <w:szCs w:val="20"/>
    </w:rPr>
  </w:style>
  <w:style w:type="paragraph" w:customStyle="1" w:styleId="ListNumber21">
    <w:name w:val="List Number 21"/>
    <w:basedOn w:val="Normal"/>
    <w:rsid w:val="000915E5"/>
    <w:pPr>
      <w:tabs>
        <w:tab w:val="left" w:pos="360"/>
        <w:tab w:val="left" w:pos="851"/>
      </w:tabs>
      <w:ind w:left="170" w:hanging="170"/>
    </w:pPr>
    <w:rPr>
      <w:rFonts w:eastAsia="Arial Unicode MS" w:cs="Arial"/>
      <w:bCs/>
      <w:sz w:val="18"/>
      <w:szCs w:val="18"/>
      <w:lang w:val="en-US"/>
    </w:rPr>
  </w:style>
  <w:style w:type="paragraph" w:customStyle="1" w:styleId="Note123">
    <w:name w:val="Note_1_2_3"/>
    <w:rsid w:val="000915E5"/>
    <w:pPr>
      <w:numPr>
        <w:numId w:val="4"/>
      </w:numPr>
      <w:suppressAutoHyphens/>
      <w:spacing w:after="260"/>
      <w:ind w:left="0" w:firstLine="1800"/>
      <w:jc w:val="both"/>
    </w:pPr>
    <w:rPr>
      <w:rFonts w:eastAsia="Arial"/>
      <w:i/>
      <w:sz w:val="22"/>
      <w:szCs w:val="24"/>
      <w:lang w:eastAsia="ar-SA"/>
    </w:rPr>
  </w:style>
  <w:style w:type="paragraph" w:customStyle="1" w:styleId="1Para">
    <w:name w:val="1Para"/>
    <w:basedOn w:val="Normal"/>
    <w:rsid w:val="000915E5"/>
    <w:pPr>
      <w:numPr>
        <w:numId w:val="6"/>
      </w:numPr>
      <w:tabs>
        <w:tab w:val="left" w:pos="1440"/>
      </w:tabs>
      <w:spacing w:before="260" w:after="260"/>
      <w:jc w:val="both"/>
    </w:pPr>
    <w:rPr>
      <w:rFonts w:ascii="Times New Roman" w:eastAsia="Arial Unicode MS" w:hAnsi="Times New Roman" w:cs="Arial"/>
      <w:bCs/>
      <w:lang w:val="en-US"/>
    </w:rPr>
  </w:style>
  <w:style w:type="paragraph" w:customStyle="1" w:styleId="Note">
    <w:name w:val="Note"/>
    <w:rsid w:val="000915E5"/>
    <w:pPr>
      <w:numPr>
        <w:numId w:val="5"/>
      </w:numPr>
      <w:suppressAutoHyphens/>
      <w:spacing w:after="260"/>
      <w:ind w:left="0" w:firstLine="1800"/>
      <w:jc w:val="both"/>
    </w:pPr>
    <w:rPr>
      <w:rFonts w:eastAsia="Arial"/>
      <w:i/>
      <w:sz w:val="22"/>
      <w:szCs w:val="24"/>
      <w:lang w:eastAsia="ar-SA"/>
    </w:rPr>
  </w:style>
  <w:style w:type="paragraph" w:customStyle="1" w:styleId="X">
    <w:name w:val="X"/>
    <w:basedOn w:val="Normal"/>
    <w:rsid w:val="000915E5"/>
    <w:pPr>
      <w:autoSpaceDE w:val="0"/>
      <w:ind w:left="360" w:hanging="36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ListV">
    <w:name w:val="List_V"/>
    <w:basedOn w:val="Normal"/>
    <w:rsid w:val="000915E5"/>
    <w:pPr>
      <w:tabs>
        <w:tab w:val="left" w:pos="360"/>
      </w:tabs>
      <w:autoSpaceDE w:val="0"/>
      <w:ind w:left="360" w:hanging="36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EncAttach">
    <w:name w:val="EncAttach"/>
    <w:basedOn w:val="Normal"/>
    <w:rsid w:val="000915E5"/>
    <w:pPr>
      <w:widowControl w:val="0"/>
      <w:tabs>
        <w:tab w:val="left" w:pos="360"/>
      </w:tabs>
      <w:autoSpaceDE w:val="0"/>
      <w:jc w:val="both"/>
    </w:pPr>
    <w:rPr>
      <w:rFonts w:ascii="Times New Roman" w:eastAsia="Arial Unicode MS" w:hAnsi="Times New Roman" w:cs="Arial"/>
      <w:bCs/>
      <w:szCs w:val="24"/>
      <w:lang w:val="en-US"/>
    </w:rPr>
  </w:style>
  <w:style w:type="paragraph" w:customStyle="1" w:styleId="List21">
    <w:name w:val="List 21"/>
    <w:basedOn w:val="Normal"/>
    <w:rsid w:val="000915E5"/>
    <w:pPr>
      <w:widowControl w:val="0"/>
      <w:ind w:left="566" w:hanging="283"/>
    </w:pPr>
    <w:rPr>
      <w:rFonts w:ascii="Times New Roman" w:eastAsia="Arial Unicode MS" w:hAnsi="Times New Roman" w:cs="Times New Roman"/>
      <w:sz w:val="24"/>
      <w:szCs w:val="20"/>
      <w:lang w:val="fr-FR"/>
    </w:rPr>
  </w:style>
  <w:style w:type="paragraph" w:customStyle="1" w:styleId="Style2">
    <w:name w:val="Style2"/>
    <w:basedOn w:val="Normal"/>
    <w:rsid w:val="000915E5"/>
    <w:pPr>
      <w:spacing w:before="85" w:after="57"/>
      <w:jc w:val="both"/>
    </w:pPr>
    <w:rPr>
      <w:rFonts w:cs="Times New Roman"/>
      <w:b/>
      <w:bCs/>
      <w:lang w:val="en-US"/>
    </w:rPr>
  </w:style>
  <w:style w:type="paragraph" w:customStyle="1" w:styleId="Reference">
    <w:name w:val="Reference"/>
    <w:basedOn w:val="Normal"/>
    <w:rsid w:val="000915E5"/>
    <w:pPr>
      <w:spacing w:line="240" w:lineRule="exact"/>
      <w:ind w:left="400" w:hanging="400"/>
      <w:jc w:val="both"/>
    </w:pPr>
    <w:rPr>
      <w:rFonts w:ascii="Times" w:hAnsi="Times" w:cs="Times New Roman"/>
      <w:sz w:val="20"/>
      <w:szCs w:val="20"/>
      <w:lang w:val="en-US"/>
    </w:rPr>
  </w:style>
  <w:style w:type="paragraph" w:customStyle="1" w:styleId="style20">
    <w:name w:val="style2"/>
    <w:basedOn w:val="Normal"/>
    <w:rsid w:val="000915E5"/>
    <w:pPr>
      <w:spacing w:before="280" w:after="280"/>
    </w:pPr>
    <w:rPr>
      <w:rFonts w:ascii="Times New Roman" w:hAnsi="Times New Roman" w:cs="Times New Roman"/>
      <w:color w:val="000000"/>
      <w:sz w:val="24"/>
      <w:szCs w:val="24"/>
      <w:lang w:val="cs-CZ"/>
    </w:rPr>
  </w:style>
  <w:style w:type="paragraph" w:customStyle="1" w:styleId="Heading0">
    <w:name w:val="Heading 0"/>
    <w:basedOn w:val="Heading1"/>
    <w:next w:val="BodyTextFirstIndent1"/>
    <w:rsid w:val="000915E5"/>
    <w:pPr>
      <w:keepNext w:val="0"/>
      <w:tabs>
        <w:tab w:val="left" w:pos="454"/>
      </w:tabs>
      <w:spacing w:after="240"/>
      <w:jc w:val="center"/>
    </w:pPr>
    <w:rPr>
      <w:sz w:val="28"/>
      <w:szCs w:val="28"/>
    </w:rPr>
  </w:style>
  <w:style w:type="paragraph" w:customStyle="1" w:styleId="Heading">
    <w:name w:val="Heading"/>
    <w:next w:val="BodyTextFirstIndent1"/>
    <w:rsid w:val="000915E5"/>
    <w:pPr>
      <w:suppressAutoHyphens/>
      <w:spacing w:after="360"/>
      <w:jc w:val="center"/>
    </w:pPr>
    <w:rPr>
      <w:rFonts w:ascii="Arial" w:hAnsi="Arial"/>
      <w:b/>
      <w:bCs/>
      <w:sz w:val="28"/>
      <w:szCs w:val="28"/>
      <w:lang w:eastAsia="ar-SA"/>
    </w:rPr>
  </w:style>
  <w:style w:type="paragraph" w:customStyle="1" w:styleId="BodyTextFirstIndent21">
    <w:name w:val="Body Text First Indent 21"/>
    <w:basedOn w:val="BodyTextIndent"/>
    <w:rsid w:val="000915E5"/>
    <w:pPr>
      <w:tabs>
        <w:tab w:val="clear" w:pos="1418"/>
        <w:tab w:val="left" w:pos="851"/>
      </w:tabs>
      <w:spacing w:after="120"/>
      <w:ind w:left="283" w:firstLine="210"/>
      <w:jc w:val="left"/>
    </w:pPr>
    <w:rPr>
      <w:szCs w:val="20"/>
    </w:rPr>
  </w:style>
  <w:style w:type="paragraph" w:customStyle="1" w:styleId="ListBullet1">
    <w:name w:val="List Bullet1"/>
    <w:basedOn w:val="Normal"/>
    <w:rsid w:val="000915E5"/>
    <w:pPr>
      <w:tabs>
        <w:tab w:val="left" w:pos="360"/>
      </w:tabs>
      <w:ind w:left="360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21">
    <w:name w:val="List Bullet 21"/>
    <w:basedOn w:val="Normal"/>
    <w:rsid w:val="000915E5"/>
    <w:pPr>
      <w:tabs>
        <w:tab w:val="left" w:pos="643"/>
      </w:tabs>
      <w:ind w:left="643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31">
    <w:name w:val="List Bullet 31"/>
    <w:basedOn w:val="Normal"/>
    <w:rsid w:val="000915E5"/>
    <w:pPr>
      <w:tabs>
        <w:tab w:val="left" w:pos="926"/>
      </w:tabs>
      <w:ind w:left="926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41">
    <w:name w:val="List Bullet 41"/>
    <w:basedOn w:val="Normal"/>
    <w:rsid w:val="000915E5"/>
    <w:pPr>
      <w:tabs>
        <w:tab w:val="left" w:pos="1209"/>
      </w:tabs>
      <w:ind w:left="1209" w:hanging="360"/>
    </w:pPr>
    <w:rPr>
      <w:rFonts w:ascii="Times" w:eastAsia="Times" w:hAnsi="Times" w:cs="Times New Roman"/>
      <w:sz w:val="24"/>
      <w:szCs w:val="24"/>
    </w:rPr>
  </w:style>
  <w:style w:type="paragraph" w:customStyle="1" w:styleId="ListBullet51">
    <w:name w:val="List Bullet 51"/>
    <w:basedOn w:val="Normal"/>
    <w:rsid w:val="000915E5"/>
    <w:pPr>
      <w:tabs>
        <w:tab w:val="left" w:pos="1492"/>
      </w:tabs>
      <w:ind w:left="1492" w:hanging="360"/>
    </w:pPr>
    <w:rPr>
      <w:rFonts w:ascii="Times" w:eastAsia="Times" w:hAnsi="Times" w:cs="Times New Roman"/>
      <w:sz w:val="24"/>
      <w:szCs w:val="24"/>
    </w:rPr>
  </w:style>
  <w:style w:type="paragraph" w:customStyle="1" w:styleId="ListNumber1">
    <w:name w:val="List Number1"/>
    <w:basedOn w:val="Normal"/>
    <w:rsid w:val="000915E5"/>
    <w:pPr>
      <w:tabs>
        <w:tab w:val="left" w:pos="360"/>
      </w:tabs>
      <w:ind w:left="360" w:hanging="360"/>
    </w:pPr>
    <w:rPr>
      <w:rFonts w:eastAsia="Arial" w:cs="Times New Roman"/>
      <w:sz w:val="24"/>
      <w:szCs w:val="24"/>
    </w:rPr>
  </w:style>
  <w:style w:type="paragraph" w:customStyle="1" w:styleId="ListNumber31">
    <w:name w:val="List Number 31"/>
    <w:basedOn w:val="Normal"/>
    <w:rsid w:val="000915E5"/>
    <w:pPr>
      <w:tabs>
        <w:tab w:val="left" w:pos="926"/>
      </w:tabs>
      <w:ind w:left="926" w:hanging="360"/>
    </w:pPr>
    <w:rPr>
      <w:rFonts w:eastAsia="Arial" w:cs="Times New Roman"/>
      <w:sz w:val="24"/>
      <w:szCs w:val="24"/>
    </w:rPr>
  </w:style>
  <w:style w:type="paragraph" w:customStyle="1" w:styleId="ListNumber41">
    <w:name w:val="List Number 41"/>
    <w:basedOn w:val="Normal"/>
    <w:rsid w:val="000915E5"/>
    <w:pPr>
      <w:tabs>
        <w:tab w:val="left" w:pos="1209"/>
      </w:tabs>
      <w:ind w:left="1209" w:hanging="360"/>
    </w:pPr>
    <w:rPr>
      <w:rFonts w:ascii="Times" w:eastAsia="Times" w:hAnsi="Times" w:cs="Times New Roman"/>
      <w:sz w:val="24"/>
      <w:szCs w:val="24"/>
    </w:rPr>
  </w:style>
  <w:style w:type="paragraph" w:customStyle="1" w:styleId="ListNumber51">
    <w:name w:val="List Number 51"/>
    <w:basedOn w:val="Normal"/>
    <w:rsid w:val="000915E5"/>
    <w:pPr>
      <w:tabs>
        <w:tab w:val="left" w:pos="1492"/>
      </w:tabs>
      <w:ind w:left="1492" w:hanging="360"/>
    </w:pPr>
    <w:rPr>
      <w:rFonts w:ascii="Times" w:eastAsia="Times" w:hAnsi="Times" w:cs="Times New Roman"/>
      <w:sz w:val="24"/>
      <w:szCs w:val="24"/>
    </w:rPr>
  </w:style>
  <w:style w:type="paragraph" w:customStyle="1" w:styleId="11">
    <w:name w:val="(1)"/>
    <w:basedOn w:val="Normal"/>
    <w:next w:val="Normal"/>
    <w:rsid w:val="000915E5"/>
    <w:pPr>
      <w:spacing w:line="240" w:lineRule="exact"/>
    </w:pPr>
    <w:rPr>
      <w:rFonts w:ascii="New York" w:hAnsi="New York" w:cs="Times New Roman"/>
      <w:sz w:val="18"/>
      <w:szCs w:val="18"/>
      <w:lang w:val="en-US"/>
    </w:rPr>
  </w:style>
  <w:style w:type="paragraph" w:customStyle="1" w:styleId="um">
    <w:name w:val="um"/>
    <w:rsid w:val="000915E5"/>
    <w:pPr>
      <w:keepNext/>
      <w:suppressAutoHyphens/>
    </w:pPr>
    <w:rPr>
      <w:rFonts w:ascii="Courier New" w:hAnsi="Courier New"/>
      <w:sz w:val="24"/>
      <w:lang w:val="en-US" w:eastAsia="ar-SA"/>
    </w:rPr>
  </w:style>
  <w:style w:type="paragraph" w:customStyle="1" w:styleId="CommentText1">
    <w:name w:val="Comment Text1"/>
    <w:basedOn w:val="Normal"/>
    <w:rsid w:val="000915E5"/>
    <w:pPr>
      <w:widowControl w:val="0"/>
      <w:autoSpaceDE w:val="0"/>
      <w:spacing w:line="360" w:lineRule="atLeast"/>
      <w:jc w:val="both"/>
      <w:textAlignment w:val="baseline"/>
    </w:pPr>
    <w:rPr>
      <w:rFonts w:eastAsia="Mincho" w:cs="Times New Roman"/>
      <w:color w:val="000000"/>
      <w:sz w:val="16"/>
      <w:szCs w:val="20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rsid w:val="000915E5"/>
    <w:rPr>
      <w:rFonts w:cs="Times New Roman"/>
      <w:sz w:val="20"/>
      <w:szCs w:val="20"/>
    </w:rPr>
  </w:style>
  <w:style w:type="paragraph" w:styleId="CommentSubject">
    <w:name w:val="annotation subject"/>
    <w:basedOn w:val="CommentText1"/>
    <w:next w:val="CommentText1"/>
    <w:link w:val="CommentSubjectChar"/>
    <w:uiPriority w:val="99"/>
    <w:rsid w:val="000915E5"/>
    <w:pPr>
      <w:widowControl/>
      <w:tabs>
        <w:tab w:val="left" w:pos="851"/>
      </w:tabs>
      <w:autoSpaceDE/>
      <w:spacing w:line="240" w:lineRule="auto"/>
      <w:jc w:val="left"/>
      <w:textAlignment w:val="auto"/>
    </w:pPr>
    <w:rPr>
      <w:rFonts w:eastAsia="MS Mincho"/>
      <w:b/>
      <w:bCs/>
      <w:color w:val="auto"/>
      <w:sz w:val="20"/>
    </w:rPr>
  </w:style>
  <w:style w:type="paragraph" w:customStyle="1" w:styleId="EndnoteText1">
    <w:name w:val="Endnote Text1"/>
    <w:basedOn w:val="Normal"/>
    <w:rsid w:val="000915E5"/>
    <w:rPr>
      <w:rFonts w:ascii="Chicago" w:hAnsi="Chicago" w:cs="Times New Roman"/>
      <w:sz w:val="20"/>
      <w:szCs w:val="20"/>
      <w:lang w:val="en-US"/>
    </w:rPr>
  </w:style>
  <w:style w:type="paragraph" w:customStyle="1" w:styleId="Date1">
    <w:name w:val="Date1"/>
    <w:basedOn w:val="Normal"/>
    <w:next w:val="Normal"/>
    <w:rsid w:val="000915E5"/>
    <w:rPr>
      <w:rFonts w:ascii="Chicago" w:hAnsi="Chicago" w:cs="Times New Roman"/>
      <w:sz w:val="20"/>
      <w:szCs w:val="20"/>
      <w:lang w:val="en-US"/>
    </w:rPr>
  </w:style>
  <w:style w:type="paragraph" w:customStyle="1" w:styleId="Heading41">
    <w:name w:val="Heading 41"/>
    <w:basedOn w:val="Normal"/>
    <w:next w:val="Normal"/>
    <w:rsid w:val="000915E5"/>
    <w:pPr>
      <w:spacing w:before="330" w:line="220" w:lineRule="exact"/>
      <w:ind w:left="1400" w:hanging="1400"/>
      <w:jc w:val="both"/>
    </w:pPr>
    <w:rPr>
      <w:rFonts w:ascii="Font14762" w:hAnsi="Font14762" w:cs="Times New Roman"/>
      <w:sz w:val="18"/>
      <w:szCs w:val="18"/>
    </w:rPr>
  </w:style>
  <w:style w:type="paragraph" w:styleId="TOC2">
    <w:name w:val="toc 2"/>
    <w:basedOn w:val="Normal"/>
    <w:next w:val="Normal"/>
    <w:rsid w:val="00833311"/>
    <w:pPr>
      <w:spacing w:after="120"/>
      <w:ind w:left="568" w:hanging="284"/>
    </w:pPr>
    <w:rPr>
      <w:rFonts w:cs="Times New Roman"/>
      <w:bCs/>
      <w:szCs w:val="20"/>
      <w:lang w:val="en-US"/>
    </w:rPr>
  </w:style>
  <w:style w:type="paragraph" w:styleId="TOC3">
    <w:name w:val="toc 3"/>
    <w:basedOn w:val="Normal"/>
    <w:next w:val="Normal"/>
    <w:rsid w:val="00833311"/>
    <w:pPr>
      <w:spacing w:after="120"/>
      <w:ind w:left="851" w:hanging="284"/>
    </w:pPr>
    <w:rPr>
      <w:rFonts w:cs="Times New Roman"/>
      <w:szCs w:val="20"/>
      <w:lang w:val="en-US"/>
    </w:rPr>
  </w:style>
  <w:style w:type="paragraph" w:customStyle="1" w:styleId="12">
    <w:name w:val="吹き出し1"/>
    <w:basedOn w:val="Normal"/>
    <w:rsid w:val="000915E5"/>
    <w:rPr>
      <w:rFonts w:eastAsia="MS Gothic" w:cs="Times New Roman"/>
      <w:iCs/>
      <w:sz w:val="18"/>
      <w:szCs w:val="18"/>
    </w:rPr>
  </w:style>
  <w:style w:type="paragraph" w:customStyle="1" w:styleId="ECnormal">
    <w:name w:val="ECnormal"/>
    <w:basedOn w:val="Normal"/>
    <w:rsid w:val="000915E5"/>
    <w:pPr>
      <w:jc w:val="both"/>
    </w:pPr>
    <w:rPr>
      <w:rFonts w:ascii="Times New Roman" w:eastAsia="Arial Unicode MS" w:hAnsi="Times New Roman" w:cs="Tahoma"/>
      <w:bCs/>
      <w:iCs/>
      <w:szCs w:val="16"/>
    </w:rPr>
  </w:style>
  <w:style w:type="paragraph" w:customStyle="1" w:styleId="2Heading">
    <w:name w:val="2Heading"/>
    <w:basedOn w:val="2Para"/>
    <w:next w:val="3Para"/>
    <w:rsid w:val="000915E5"/>
    <w:pPr>
      <w:keepNext/>
      <w:numPr>
        <w:numId w:val="0"/>
      </w:numPr>
      <w:tabs>
        <w:tab w:val="left" w:pos="0"/>
        <w:tab w:val="left" w:pos="720"/>
      </w:tabs>
      <w:ind w:left="720" w:right="2880" w:hanging="720"/>
    </w:pPr>
    <w:rPr>
      <w:rFonts w:eastAsia="Arial Unicode MS" w:cs="Tahoma"/>
      <w:b/>
      <w:bCs/>
      <w:iCs/>
      <w:sz w:val="22"/>
      <w:lang w:val="en-GB"/>
    </w:rPr>
  </w:style>
  <w:style w:type="paragraph" w:customStyle="1" w:styleId="Opmaakprofiel1">
    <w:name w:val="Opmaakprofiel1"/>
    <w:basedOn w:val="Normal"/>
    <w:rsid w:val="000915E5"/>
    <w:rPr>
      <w:rFonts w:ascii="Times New Roman" w:eastAsia="Arial Unicode MS" w:hAnsi="Times New Roman" w:cs="Tahoma"/>
      <w:bCs/>
      <w:iCs/>
      <w:color w:val="000000"/>
      <w:sz w:val="24"/>
      <w:szCs w:val="24"/>
      <w:lang w:val="nl-NL"/>
    </w:rPr>
  </w:style>
  <w:style w:type="paragraph" w:customStyle="1" w:styleId="Kai">
    <w:name w:val="Kai"/>
    <w:basedOn w:val="Normal"/>
    <w:rsid w:val="000915E5"/>
    <w:pPr>
      <w:widowControl w:val="0"/>
      <w:snapToGrid w:val="0"/>
      <w:spacing w:line="240" w:lineRule="atLeast"/>
      <w:ind w:left="105" w:firstLine="420"/>
      <w:jc w:val="both"/>
    </w:pPr>
    <w:rPr>
      <w:rFonts w:ascii="KaiTi_GB2312" w:eastAsia="KaiTi_GB2312" w:hAnsi="KaiTi_GB2312" w:cs="Tahoma"/>
      <w:bCs/>
      <w:iCs/>
      <w:color w:val="000000"/>
      <w:kern w:val="1"/>
      <w:sz w:val="21"/>
      <w:szCs w:val="24"/>
    </w:rPr>
  </w:style>
  <w:style w:type="paragraph" w:customStyle="1" w:styleId="Song">
    <w:name w:val="Song"/>
    <w:basedOn w:val="Kai"/>
    <w:rsid w:val="000915E5"/>
    <w:pPr>
      <w:ind w:left="0" w:firstLine="0"/>
    </w:pPr>
    <w:rPr>
      <w:rFonts w:ascii="SimSun" w:eastAsia="SimSun" w:hAnsi="SimSun"/>
    </w:rPr>
  </w:style>
  <w:style w:type="paragraph" w:customStyle="1" w:styleId="OmniPage15">
    <w:name w:val="OmniPage #15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3">
    <w:name w:val="OmniPage #13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4">
    <w:name w:val="OmniPage #14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6">
    <w:name w:val="OmniPage #16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1">
    <w:name w:val="OmniPage #21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4">
    <w:name w:val="OmniPage #24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5">
    <w:name w:val="OmniPage #25"/>
    <w:basedOn w:val="Normal"/>
    <w:rsid w:val="000915E5"/>
    <w:pPr>
      <w:spacing w:line="34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7">
    <w:name w:val="OmniPage #27"/>
    <w:basedOn w:val="Normal"/>
    <w:rsid w:val="000915E5"/>
    <w:pPr>
      <w:spacing w:line="4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8">
    <w:name w:val="OmniPage #28"/>
    <w:basedOn w:val="Normal"/>
    <w:rsid w:val="000915E5"/>
    <w:pPr>
      <w:spacing w:line="32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0">
    <w:name w:val="OmniPage #20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">
    <w:name w:val="OmniPage #2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5">
    <w:name w:val="OmniPage #5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7">
    <w:name w:val="OmniPage #7"/>
    <w:basedOn w:val="Normal"/>
    <w:rsid w:val="000915E5"/>
    <w:pPr>
      <w:spacing w:line="2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8">
    <w:name w:val="OmniPage #8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9">
    <w:name w:val="OmniPage #9"/>
    <w:basedOn w:val="Normal"/>
    <w:rsid w:val="000915E5"/>
    <w:pPr>
      <w:spacing w:line="3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7">
    <w:name w:val="OmniPage #17"/>
    <w:basedOn w:val="Normal"/>
    <w:rsid w:val="000915E5"/>
    <w:pPr>
      <w:spacing w:line="18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0">
    <w:name w:val="OmniPage #10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19">
    <w:name w:val="OmniPage #19"/>
    <w:basedOn w:val="Normal"/>
    <w:rsid w:val="000915E5"/>
    <w:pPr>
      <w:spacing w:line="40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OmniPage22">
    <w:name w:val="OmniPage #22"/>
    <w:basedOn w:val="Normal"/>
    <w:rsid w:val="000915E5"/>
    <w:pPr>
      <w:spacing w:line="160" w:lineRule="exact"/>
    </w:pPr>
    <w:rPr>
      <w:rFonts w:ascii="Times New Roman" w:eastAsia="Arial Unicode MS" w:hAnsi="Times New Roman" w:cs="Tahoma"/>
      <w:bCs/>
      <w:iCs/>
      <w:sz w:val="20"/>
      <w:szCs w:val="16"/>
    </w:rPr>
  </w:style>
  <w:style w:type="paragraph" w:customStyle="1" w:styleId="3Heading">
    <w:name w:val="3Heading"/>
    <w:basedOn w:val="TOC3"/>
    <w:next w:val="3Para"/>
    <w:rsid w:val="000915E5"/>
    <w:pPr>
      <w:keepNext/>
      <w:autoSpaceDE w:val="0"/>
      <w:spacing w:before="260" w:after="260"/>
      <w:ind w:left="0" w:right="2880"/>
      <w:jc w:val="both"/>
    </w:pPr>
    <w:rPr>
      <w:b/>
      <w:bCs/>
      <w:i/>
      <w:szCs w:val="22"/>
      <w:lang w:val="en-GB"/>
    </w:rPr>
  </w:style>
  <w:style w:type="paragraph" w:customStyle="1" w:styleId="Blockquote">
    <w:name w:val="Blockquote"/>
    <w:basedOn w:val="Normal"/>
    <w:rsid w:val="000915E5"/>
    <w:pPr>
      <w:widowControl w:val="0"/>
      <w:tabs>
        <w:tab w:val="left" w:pos="720"/>
        <w:tab w:val="left" w:pos="1440"/>
        <w:tab w:val="left" w:pos="1536"/>
        <w:tab w:val="left" w:pos="1800"/>
        <w:tab w:val="left" w:pos="2160"/>
        <w:tab w:val="left" w:pos="2520"/>
        <w:tab w:val="left" w:pos="2880"/>
      </w:tabs>
      <w:autoSpaceDE w:val="0"/>
      <w:ind w:left="1440" w:right="2880"/>
    </w:pPr>
    <w:rPr>
      <w:rFonts w:ascii="Times New Roman" w:hAnsi="Times New Roman" w:cs="Times New Roman"/>
      <w:iCs/>
      <w:szCs w:val="24"/>
    </w:rPr>
  </w:style>
  <w:style w:type="paragraph" w:customStyle="1" w:styleId="ListIndt2">
    <w:name w:val="ListIndt_2"/>
    <w:basedOn w:val="Normal"/>
    <w:rsid w:val="000915E5"/>
    <w:pPr>
      <w:autoSpaceDE w:val="0"/>
      <w:ind w:left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Indt3">
    <w:name w:val="ListIndt_3"/>
    <w:basedOn w:val="Normal"/>
    <w:rsid w:val="000915E5"/>
    <w:pPr>
      <w:autoSpaceDE w:val="0"/>
      <w:spacing w:before="260" w:after="260"/>
      <w:ind w:left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Indt4">
    <w:name w:val="ListIndt_4"/>
    <w:basedOn w:val="Normal"/>
    <w:rsid w:val="000915E5"/>
    <w:pPr>
      <w:autoSpaceDE w:val="0"/>
      <w:spacing w:before="260" w:after="260"/>
      <w:ind w:left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0">
    <w:name w:val="ListTab_0"/>
    <w:basedOn w:val="Normal"/>
    <w:rsid w:val="000915E5"/>
    <w:pPr>
      <w:autoSpaceDE w:val="0"/>
      <w:spacing w:before="260" w:after="26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2">
    <w:name w:val="ListTab_2"/>
    <w:basedOn w:val="Normal"/>
    <w:rsid w:val="000915E5"/>
    <w:pPr>
      <w:autoSpaceDE w:val="0"/>
      <w:spacing w:before="260" w:after="260"/>
      <w:ind w:firstLine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3">
    <w:name w:val="ListTab_3"/>
    <w:basedOn w:val="Normal"/>
    <w:rsid w:val="000915E5"/>
    <w:pPr>
      <w:autoSpaceDE w:val="0"/>
      <w:spacing w:before="260" w:after="260"/>
      <w:ind w:firstLine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ListTab4">
    <w:name w:val="ListTab_4"/>
    <w:basedOn w:val="Normal"/>
    <w:rsid w:val="000915E5"/>
    <w:pPr>
      <w:autoSpaceDE w:val="0"/>
      <w:spacing w:before="260" w:after="260"/>
      <w:ind w:firstLine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2">
    <w:name w:val="ParaIndt_2"/>
    <w:basedOn w:val="Normal"/>
    <w:rsid w:val="000915E5"/>
    <w:pPr>
      <w:autoSpaceDE w:val="0"/>
      <w:ind w:left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3">
    <w:name w:val="ParaIndt_3"/>
    <w:basedOn w:val="Normal"/>
    <w:rsid w:val="000915E5"/>
    <w:pPr>
      <w:autoSpaceDE w:val="0"/>
      <w:ind w:left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Indt4">
    <w:name w:val="ParaIndt_4"/>
    <w:basedOn w:val="Normal"/>
    <w:rsid w:val="000915E5"/>
    <w:pPr>
      <w:autoSpaceDE w:val="0"/>
      <w:ind w:left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0">
    <w:name w:val="ParaTab_0"/>
    <w:basedOn w:val="Normal"/>
    <w:rsid w:val="000915E5"/>
    <w:pPr>
      <w:autoSpaceDE w:val="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2">
    <w:name w:val="ParaTab_2"/>
    <w:basedOn w:val="Normal"/>
    <w:rsid w:val="000915E5"/>
    <w:pPr>
      <w:autoSpaceDE w:val="0"/>
      <w:ind w:firstLine="144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3">
    <w:name w:val="ParaTab_3"/>
    <w:basedOn w:val="Normal"/>
    <w:rsid w:val="000915E5"/>
    <w:pPr>
      <w:autoSpaceDE w:val="0"/>
      <w:ind w:firstLine="180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4">
    <w:name w:val="ParaTab_4"/>
    <w:basedOn w:val="Normal"/>
    <w:rsid w:val="000915E5"/>
    <w:pPr>
      <w:autoSpaceDE w:val="0"/>
      <w:ind w:firstLine="2160"/>
      <w:jc w:val="both"/>
    </w:pPr>
    <w:rPr>
      <w:rFonts w:ascii="Times New Roman" w:hAnsi="Times New Roman" w:cs="Times New Roman"/>
      <w:iCs/>
      <w:szCs w:val="24"/>
    </w:rPr>
  </w:style>
  <w:style w:type="paragraph" w:customStyle="1" w:styleId="TabsDefault">
    <w:name w:val="TabsDefault"/>
    <w:rsid w:val="000915E5"/>
    <w:pPr>
      <w:tabs>
        <w:tab w:val="left" w:pos="0"/>
        <w:tab w:val="left" w:pos="720"/>
        <w:tab w:val="left" w:pos="1440"/>
        <w:tab w:val="left" w:pos="1800"/>
        <w:tab w:val="left" w:pos="2160"/>
        <w:tab w:val="left" w:pos="2520"/>
        <w:tab w:val="left" w:pos="2880"/>
      </w:tabs>
      <w:suppressAutoHyphens/>
    </w:pPr>
    <w:rPr>
      <w:rFonts w:eastAsia="Arial"/>
      <w:sz w:val="24"/>
      <w:szCs w:val="24"/>
      <w:lang w:val="en-US" w:eastAsia="ar-SA"/>
    </w:rPr>
  </w:style>
  <w:style w:type="paragraph" w:customStyle="1" w:styleId="TitleMain">
    <w:name w:val="TitleMain"/>
    <w:basedOn w:val="Normal"/>
    <w:rsid w:val="000915E5"/>
    <w:pPr>
      <w:widowControl w:val="0"/>
      <w:autoSpaceDE w:val="0"/>
      <w:ind w:left="1080" w:right="1080"/>
      <w:jc w:val="center"/>
    </w:pPr>
    <w:rPr>
      <w:rFonts w:ascii="Times New Roman" w:hAnsi="Times New Roman" w:cs="Times New Roman"/>
      <w:b/>
      <w:iCs/>
    </w:rPr>
  </w:style>
  <w:style w:type="paragraph" w:customStyle="1" w:styleId="RefPrincipal">
    <w:name w:val="RefPrincipal"/>
    <w:basedOn w:val="Normal"/>
    <w:rsid w:val="000915E5"/>
    <w:pPr>
      <w:widowControl w:val="0"/>
      <w:autoSpaceDE w:val="0"/>
    </w:pPr>
    <w:rPr>
      <w:rFonts w:ascii="Times New Roman" w:hAnsi="Times New Roman" w:cs="Times New Roman"/>
      <w:iCs/>
      <w:szCs w:val="24"/>
    </w:rPr>
  </w:style>
  <w:style w:type="paragraph" w:customStyle="1" w:styleId="RefRegular">
    <w:name w:val="RefRegular"/>
    <w:basedOn w:val="Normal"/>
    <w:rsid w:val="000915E5"/>
    <w:pPr>
      <w:widowControl w:val="0"/>
      <w:autoSpaceDE w:val="0"/>
      <w:ind w:left="331" w:hanging="216"/>
    </w:pPr>
    <w:rPr>
      <w:rFonts w:ascii="Times New Roman" w:hAnsi="Times New Roman" w:cs="Times New Roman"/>
      <w:iCs/>
      <w:szCs w:val="24"/>
    </w:rPr>
  </w:style>
  <w:style w:type="paragraph" w:customStyle="1" w:styleId="ParaIndt1">
    <w:name w:val="ParaIndt_1"/>
    <w:basedOn w:val="Normal"/>
    <w:rsid w:val="000915E5"/>
    <w:pPr>
      <w:widowControl w:val="0"/>
      <w:autoSpaceDE w:val="0"/>
      <w:ind w:left="720"/>
      <w:jc w:val="both"/>
    </w:pPr>
    <w:rPr>
      <w:rFonts w:ascii="Times New Roman" w:hAnsi="Times New Roman" w:cs="Times New Roman"/>
      <w:iCs/>
      <w:szCs w:val="24"/>
    </w:rPr>
  </w:style>
  <w:style w:type="paragraph" w:customStyle="1" w:styleId="ParaTab1">
    <w:name w:val="ParaTab_1"/>
    <w:basedOn w:val="Normal"/>
    <w:rsid w:val="000915E5"/>
    <w:pPr>
      <w:widowControl w:val="0"/>
      <w:autoSpaceDE w:val="0"/>
      <w:ind w:firstLine="720"/>
      <w:jc w:val="both"/>
    </w:pPr>
    <w:rPr>
      <w:rFonts w:ascii="Times New Roman" w:hAnsi="Times New Roman" w:cs="Times New Roman"/>
      <w:iCs/>
      <w:szCs w:val="24"/>
    </w:rPr>
  </w:style>
  <w:style w:type="paragraph" w:customStyle="1" w:styleId="OmniPage3">
    <w:name w:val="OmniPage #3"/>
    <w:basedOn w:val="Normal"/>
    <w:rsid w:val="000915E5"/>
    <w:pPr>
      <w:spacing w:line="20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6">
    <w:name w:val="OmniPage #6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1">
    <w:name w:val="OmniPage #11"/>
    <w:basedOn w:val="Normal"/>
    <w:rsid w:val="000915E5"/>
    <w:pPr>
      <w:spacing w:line="34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2">
    <w:name w:val="OmniPage #12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18">
    <w:name w:val="OmniPage #18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23">
    <w:name w:val="OmniPage #23"/>
    <w:basedOn w:val="Normal"/>
    <w:rsid w:val="000915E5"/>
    <w:pPr>
      <w:spacing w:line="2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26">
    <w:name w:val="OmniPage #26"/>
    <w:basedOn w:val="Normal"/>
    <w:rsid w:val="000915E5"/>
    <w:pPr>
      <w:spacing w:line="16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customStyle="1" w:styleId="OmniPage4">
    <w:name w:val="OmniPage #4"/>
    <w:basedOn w:val="Normal"/>
    <w:rsid w:val="000915E5"/>
    <w:pPr>
      <w:spacing w:line="400" w:lineRule="exact"/>
    </w:pPr>
    <w:rPr>
      <w:rFonts w:ascii="Times New Roman" w:hAnsi="Times New Roman" w:cs="Times New Roman"/>
      <w:iCs/>
      <w:sz w:val="20"/>
      <w:szCs w:val="16"/>
      <w:lang w:val="en-US"/>
    </w:rPr>
  </w:style>
  <w:style w:type="paragraph" w:styleId="BodyTextIndent2">
    <w:name w:val="Body Text Indent 2"/>
    <w:basedOn w:val="Normal"/>
    <w:rsid w:val="000915E5"/>
    <w:pPr>
      <w:tabs>
        <w:tab w:val="left" w:pos="2127"/>
      </w:tabs>
      <w:suppressAutoHyphens w:val="0"/>
      <w:ind w:left="2127" w:hanging="2127"/>
    </w:pPr>
    <w:rPr>
      <w:rFonts w:cs="Arial"/>
      <w:lang w:eastAsia="en-US"/>
    </w:rPr>
  </w:style>
  <w:style w:type="table" w:styleId="TableGrid">
    <w:name w:val="Table Grid"/>
    <w:basedOn w:val="TableNormal"/>
    <w:uiPriority w:val="59"/>
    <w:rsid w:val="00091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rsid w:val="000915E5"/>
    <w:pPr>
      <w:suppressAutoHyphens w:val="0"/>
    </w:pPr>
    <w:rPr>
      <w:rFonts w:ascii="Courier New" w:hAnsi="Courier New" w:cs="Times New Roman"/>
      <w:sz w:val="20"/>
      <w:szCs w:val="20"/>
      <w:lang w:val="cs-CZ" w:eastAsia="en-US"/>
    </w:rPr>
  </w:style>
  <w:style w:type="character" w:customStyle="1" w:styleId="PlainTextChar">
    <w:name w:val="Plain Text Char"/>
    <w:link w:val="PlainText"/>
    <w:uiPriority w:val="99"/>
    <w:locked/>
    <w:rsid w:val="000915E5"/>
    <w:rPr>
      <w:rFonts w:ascii="Courier New" w:hAnsi="Courier New"/>
      <w:lang w:val="cs-CZ" w:eastAsia="en-US" w:bidi="ar-SA"/>
    </w:rPr>
  </w:style>
  <w:style w:type="paragraph" w:styleId="BodyText2">
    <w:name w:val="Body Text 2"/>
    <w:basedOn w:val="Normal"/>
    <w:rsid w:val="000915E5"/>
    <w:pPr>
      <w:widowControl w:val="0"/>
      <w:suppressAutoHyphens w:val="0"/>
    </w:pPr>
    <w:rPr>
      <w:noProof/>
      <w:snapToGrid w:val="0"/>
      <w:lang w:eastAsia="cs-CZ" w:bidi="my-MM"/>
    </w:rPr>
  </w:style>
  <w:style w:type="paragraph" w:styleId="BodyText3">
    <w:name w:val="Body Text 3"/>
    <w:basedOn w:val="Normal"/>
    <w:link w:val="BodyText3Char"/>
    <w:rsid w:val="000915E5"/>
    <w:pPr>
      <w:widowControl w:val="0"/>
      <w:tabs>
        <w:tab w:val="left" w:pos="-720"/>
      </w:tabs>
      <w:suppressAutoHyphens w:val="0"/>
      <w:jc w:val="both"/>
    </w:pPr>
    <w:rPr>
      <w:b/>
      <w:bCs/>
      <w:noProof/>
      <w:snapToGrid w:val="0"/>
      <w:lang w:eastAsia="cs-CZ" w:bidi="my-MM"/>
    </w:rPr>
  </w:style>
  <w:style w:type="paragraph" w:styleId="BodyTextIndent3">
    <w:name w:val="Body Text Indent 3"/>
    <w:basedOn w:val="Normal"/>
    <w:rsid w:val="000915E5"/>
    <w:pPr>
      <w:widowControl w:val="0"/>
      <w:suppressAutoHyphens w:val="0"/>
      <w:ind w:left="1418" w:hanging="1418"/>
      <w:jc w:val="both"/>
    </w:pPr>
    <w:rPr>
      <w:noProof/>
      <w:snapToGrid w:val="0"/>
      <w:lang w:eastAsia="cs-CZ" w:bidi="my-MM"/>
    </w:rPr>
  </w:style>
  <w:style w:type="paragraph" w:styleId="NormalIndent">
    <w:name w:val="Normal Indent"/>
    <w:basedOn w:val="Normal"/>
    <w:rsid w:val="000915E5"/>
    <w:pPr>
      <w:suppressAutoHyphens w:val="0"/>
      <w:overflowPunct w:val="0"/>
      <w:autoSpaceDE w:val="0"/>
      <w:autoSpaceDN w:val="0"/>
      <w:adjustRightInd w:val="0"/>
      <w:spacing w:before="120" w:after="120" w:line="240" w:lineRule="atLeast"/>
      <w:ind w:left="708"/>
      <w:jc w:val="both"/>
      <w:textAlignment w:val="baseline"/>
    </w:pPr>
    <w:rPr>
      <w:rFonts w:ascii="Garamond" w:hAnsi="Garamond"/>
      <w:noProof/>
      <w:sz w:val="24"/>
      <w:szCs w:val="24"/>
      <w:lang w:eastAsia="cs-CZ" w:bidi="my-MM"/>
    </w:rPr>
  </w:style>
  <w:style w:type="paragraph" w:styleId="BodyTextFirstIndent">
    <w:name w:val="Body Text First Indent"/>
    <w:basedOn w:val="BodyText"/>
    <w:rsid w:val="000915E5"/>
    <w:pPr>
      <w:tabs>
        <w:tab w:val="left" w:pos="851"/>
      </w:tabs>
      <w:suppressAutoHyphens w:val="0"/>
      <w:spacing w:after="240"/>
      <w:ind w:firstLine="851"/>
      <w:jc w:val="both"/>
    </w:pPr>
    <w:rPr>
      <w:sz w:val="20"/>
      <w:szCs w:val="20"/>
      <w:lang w:eastAsia="cs-CZ" w:bidi="my-MM"/>
    </w:rPr>
  </w:style>
  <w:style w:type="paragraph" w:customStyle="1" w:styleId="SubHeading">
    <w:name w:val="SubHeading"/>
    <w:basedOn w:val="Normal"/>
    <w:rsid w:val="000915E5"/>
    <w:pPr>
      <w:widowControl w:val="0"/>
      <w:suppressAutoHyphens w:val="0"/>
      <w:spacing w:before="240"/>
      <w:jc w:val="center"/>
    </w:pPr>
    <w:rPr>
      <w:i/>
      <w:noProof/>
      <w:snapToGrid w:val="0"/>
      <w:lang w:eastAsia="cs-CZ" w:bidi="my-MM"/>
    </w:rPr>
  </w:style>
  <w:style w:type="paragraph" w:customStyle="1" w:styleId="a9">
    <w:name w:val="列出段落"/>
    <w:basedOn w:val="Normal"/>
    <w:qFormat/>
    <w:rsid w:val="000915E5"/>
    <w:pPr>
      <w:suppressAutoHyphens w:val="0"/>
      <w:ind w:firstLineChars="200" w:firstLine="420"/>
    </w:pPr>
    <w:rPr>
      <w:rFonts w:cs="Times New Roman"/>
      <w:lang w:eastAsia="ja-JP"/>
    </w:rPr>
  </w:style>
  <w:style w:type="paragraph" w:styleId="Date">
    <w:name w:val="Date"/>
    <w:basedOn w:val="Normal"/>
    <w:next w:val="Normal"/>
    <w:rsid w:val="00B279A2"/>
  </w:style>
  <w:style w:type="paragraph" w:styleId="DocumentMap">
    <w:name w:val="Document Map"/>
    <w:basedOn w:val="Normal"/>
    <w:link w:val="DocumentMapChar"/>
    <w:rsid w:val="00300744"/>
    <w:pPr>
      <w:shd w:val="clear" w:color="auto" w:fill="000080"/>
    </w:pPr>
    <w:rPr>
      <w:rFonts w:ascii="Tahoma" w:hAnsi="Tahoma" w:cs="Times New Roman"/>
      <w:sz w:val="20"/>
      <w:szCs w:val="20"/>
    </w:rPr>
  </w:style>
  <w:style w:type="paragraph" w:customStyle="1" w:styleId="CharCharCharChar">
    <w:name w:val="Char Char Char Char"/>
    <w:basedOn w:val="Normal"/>
    <w:rsid w:val="00F93C99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styleId="CommentReference">
    <w:name w:val="annotation reference"/>
    <w:uiPriority w:val="99"/>
    <w:semiHidden/>
    <w:rsid w:val="00A7284F"/>
    <w:rPr>
      <w:sz w:val="16"/>
      <w:szCs w:val="16"/>
    </w:rPr>
  </w:style>
  <w:style w:type="character" w:styleId="Strong">
    <w:name w:val="Strong"/>
    <w:qFormat/>
    <w:rsid w:val="00300C97"/>
    <w:rPr>
      <w:b/>
      <w:bCs/>
    </w:rPr>
  </w:style>
  <w:style w:type="table" w:styleId="TableElegant">
    <w:name w:val="Table Elegant"/>
    <w:basedOn w:val="TableNormal"/>
    <w:rsid w:val="00506EB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WW8Num7z0">
    <w:name w:val="WW8Num7z0"/>
    <w:rsid w:val="00506EB9"/>
    <w:rPr>
      <w:rFonts w:ascii="Symbol" w:hAnsi="Symbol"/>
    </w:rPr>
  </w:style>
  <w:style w:type="character" w:customStyle="1" w:styleId="WW-DefaultParagraphFont">
    <w:name w:val="WW-Default Paragraph Font"/>
    <w:rsid w:val="00506EB9"/>
  </w:style>
  <w:style w:type="paragraph" w:styleId="Caption">
    <w:name w:val="caption"/>
    <w:basedOn w:val="Normal"/>
    <w:qFormat/>
    <w:rsid w:val="00506EB9"/>
    <w:pPr>
      <w:suppressLineNumbers/>
      <w:spacing w:before="120" w:after="120"/>
    </w:pPr>
    <w:rPr>
      <w:rFonts w:ascii="Times New Roman" w:hAnsi="Times New Roman" w:cs="Lucidasans"/>
      <w:i/>
      <w:iCs/>
      <w:sz w:val="20"/>
      <w:szCs w:val="20"/>
      <w:lang w:val="en-US"/>
    </w:rPr>
  </w:style>
  <w:style w:type="paragraph" w:customStyle="1" w:styleId="Verzeichnis">
    <w:name w:val="Verzeichnis"/>
    <w:basedOn w:val="Normal"/>
    <w:rsid w:val="00506EB9"/>
    <w:pPr>
      <w:suppressLineNumbers/>
    </w:pPr>
    <w:rPr>
      <w:rFonts w:ascii="Times New Roman" w:hAnsi="Times New Roman" w:cs="Lucidasans"/>
      <w:sz w:val="24"/>
      <w:szCs w:val="24"/>
      <w:lang w:val="en-US"/>
    </w:rPr>
  </w:style>
  <w:style w:type="paragraph" w:customStyle="1" w:styleId="berschrift">
    <w:name w:val="Überschrift"/>
    <w:basedOn w:val="Normal"/>
    <w:next w:val="BodyText"/>
    <w:rsid w:val="00506EB9"/>
    <w:pPr>
      <w:keepNext/>
      <w:spacing w:before="240" w:after="120"/>
    </w:pPr>
    <w:rPr>
      <w:rFonts w:ascii="Nimbus Sans L" w:eastAsia="HG Mincho Light J" w:hAnsi="Nimbus Sans L" w:cs="Lucidasans"/>
      <w:sz w:val="28"/>
      <w:szCs w:val="28"/>
      <w:lang w:val="en-US"/>
    </w:rPr>
  </w:style>
  <w:style w:type="paragraph" w:customStyle="1" w:styleId="WW-HTMLPreformatted">
    <w:name w:val="WW-HTML Preformatted"/>
    <w:basedOn w:val="Normal"/>
    <w:rsid w:val="00506EB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  <w:sz w:val="20"/>
      <w:szCs w:val="20"/>
      <w:lang w:val="en-US"/>
    </w:rPr>
  </w:style>
  <w:style w:type="paragraph" w:customStyle="1" w:styleId="WW-DocumentMap">
    <w:name w:val="WW-Document Map"/>
    <w:basedOn w:val="Normal"/>
    <w:rsid w:val="00506EB9"/>
    <w:pPr>
      <w:shd w:val="clear" w:color="auto" w:fill="000080"/>
    </w:pPr>
    <w:rPr>
      <w:rFonts w:ascii="Tahoma" w:hAnsi="Tahoma" w:cs="Tahoma"/>
      <w:sz w:val="20"/>
      <w:szCs w:val="20"/>
      <w:lang w:val="en-US"/>
    </w:rPr>
  </w:style>
  <w:style w:type="paragraph" w:customStyle="1" w:styleId="WW-BalloonText">
    <w:name w:val="WW-Balloon Text"/>
    <w:basedOn w:val="Normal"/>
    <w:rsid w:val="00506EB9"/>
    <w:rPr>
      <w:rFonts w:ascii="Tahoma" w:hAnsi="Tahoma" w:cs="Tahoma"/>
      <w:sz w:val="16"/>
      <w:szCs w:val="16"/>
      <w:lang w:val="en-US"/>
    </w:rPr>
  </w:style>
  <w:style w:type="paragraph" w:customStyle="1" w:styleId="TabellenInhalt">
    <w:name w:val="Tabellen Inhalt"/>
    <w:basedOn w:val="BodyText"/>
    <w:rsid w:val="00506EB9"/>
    <w:pPr>
      <w:suppressLineNumbers/>
      <w:spacing w:after="0"/>
    </w:pPr>
    <w:rPr>
      <w:rFonts w:ascii="Times New Roman" w:hAnsi="Times New Roman" w:cs="Times New Roman"/>
      <w:b/>
      <w:bCs/>
      <w:sz w:val="24"/>
      <w:szCs w:val="24"/>
      <w:lang w:val="en-US"/>
    </w:rPr>
  </w:style>
  <w:style w:type="paragraph" w:customStyle="1" w:styleId="Tabellenberschrift">
    <w:name w:val="Tabellen Überschrift"/>
    <w:basedOn w:val="TabellenInhalt"/>
    <w:rsid w:val="00506EB9"/>
    <w:pPr>
      <w:jc w:val="center"/>
    </w:pPr>
    <w:rPr>
      <w:i/>
      <w:iCs/>
    </w:rPr>
  </w:style>
  <w:style w:type="paragraph" w:customStyle="1" w:styleId="CharCharChar">
    <w:name w:val="Char Char Char"/>
    <w:basedOn w:val="Normal"/>
    <w:rsid w:val="00EC51F0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character" w:styleId="FollowedHyperlink">
    <w:name w:val="FollowedHyperlink"/>
    <w:rsid w:val="00EC51F0"/>
    <w:rPr>
      <w:color w:val="800080"/>
      <w:u w:val="single"/>
    </w:rPr>
  </w:style>
  <w:style w:type="character" w:customStyle="1" w:styleId="DefaultPara">
    <w:name w:val="Default Para"/>
    <w:rsid w:val="00EC51F0"/>
  </w:style>
  <w:style w:type="character" w:customStyle="1" w:styleId="endnoterefe">
    <w:name w:val="endnote refe"/>
    <w:rsid w:val="00EC51F0"/>
  </w:style>
  <w:style w:type="character" w:styleId="Emphasis">
    <w:name w:val="Emphasis"/>
    <w:qFormat/>
    <w:rsid w:val="00EC51F0"/>
    <w:rPr>
      <w:i/>
      <w:iCs/>
    </w:rPr>
  </w:style>
  <w:style w:type="character" w:customStyle="1" w:styleId="Caractresdenotedebasdepage">
    <w:name w:val="Caractères de note de bas de page"/>
    <w:rsid w:val="00EC51F0"/>
  </w:style>
  <w:style w:type="paragraph" w:customStyle="1" w:styleId="Contenudetableau">
    <w:name w:val="Contenu de tableau"/>
    <w:basedOn w:val="Normal"/>
    <w:rsid w:val="00EC51F0"/>
    <w:pPr>
      <w:suppressLineNumbers/>
    </w:pPr>
    <w:rPr>
      <w:rFonts w:cs="Times New Roman"/>
    </w:rPr>
  </w:style>
  <w:style w:type="paragraph" w:customStyle="1" w:styleId="Corpsdetexte21">
    <w:name w:val="Corps de texte 21"/>
    <w:basedOn w:val="Normal"/>
    <w:rsid w:val="00EC51F0"/>
    <w:pPr>
      <w:tabs>
        <w:tab w:val="left" w:pos="-720"/>
        <w:tab w:val="left" w:pos="0"/>
        <w:tab w:val="left" w:pos="679"/>
        <w:tab w:val="left" w:pos="1144"/>
      </w:tabs>
      <w:ind w:right="48"/>
      <w:jc w:val="both"/>
    </w:pPr>
    <w:rPr>
      <w:rFonts w:eastAsia="Times New Roman" w:cs="Times New Roman"/>
    </w:rPr>
  </w:style>
  <w:style w:type="character" w:customStyle="1" w:styleId="apple-style-span">
    <w:name w:val="apple-style-span"/>
    <w:basedOn w:val="DefaultParagraphFont"/>
    <w:rsid w:val="00EC51F0"/>
  </w:style>
  <w:style w:type="paragraph" w:styleId="ListParagraph">
    <w:name w:val="List Paragraph"/>
    <w:basedOn w:val="Normal"/>
    <w:uiPriority w:val="34"/>
    <w:qFormat/>
    <w:rsid w:val="00EC51F0"/>
    <w:pPr>
      <w:suppressAutoHyphens w:val="0"/>
      <w:ind w:left="720"/>
    </w:pPr>
    <w:rPr>
      <w:rFonts w:cs="Times New Roman"/>
      <w:lang w:eastAsia="en-US"/>
    </w:rPr>
  </w:style>
  <w:style w:type="paragraph" w:customStyle="1" w:styleId="aa">
    <w:name w:val="リスト段落"/>
    <w:basedOn w:val="Normal"/>
    <w:uiPriority w:val="34"/>
    <w:qFormat/>
    <w:rsid w:val="00286DFB"/>
    <w:pPr>
      <w:suppressAutoHyphens w:val="0"/>
      <w:spacing w:after="200" w:line="276" w:lineRule="auto"/>
      <w:ind w:left="720"/>
      <w:contextualSpacing/>
    </w:pPr>
    <w:rPr>
      <w:rFonts w:ascii="Calibri" w:hAnsi="Calibri" w:cs="Times New Roman"/>
      <w:lang w:val="en-AU" w:eastAsia="en-US"/>
    </w:rPr>
  </w:style>
  <w:style w:type="paragraph" w:customStyle="1" w:styleId="Style-15">
    <w:name w:val="Style-15"/>
    <w:rsid w:val="00B642FA"/>
    <w:rPr>
      <w:rFonts w:eastAsia="Times New Roman"/>
      <w:lang w:val="en-US" w:eastAsia="ja-JP"/>
    </w:rPr>
  </w:style>
  <w:style w:type="table" w:customStyle="1" w:styleId="Tabellengitternetz1">
    <w:name w:val="Tabellengitternetz1"/>
    <w:basedOn w:val="TableNormal"/>
    <w:next w:val="TableGrid"/>
    <w:rsid w:val="00EC3D86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0">
    <w:name w:val="Char"/>
    <w:basedOn w:val="CharCharChar"/>
    <w:rsid w:val="00D95FAF"/>
    <w:rPr>
      <w:rFonts w:ascii="Arial" w:hAnsi="Arial" w:cs="Arial"/>
      <w:w w:val="89"/>
      <w:sz w:val="20"/>
      <w:szCs w:val="20"/>
    </w:rPr>
  </w:style>
  <w:style w:type="paragraph" w:styleId="NoSpacing">
    <w:name w:val="No Spacing"/>
    <w:qFormat/>
    <w:rsid w:val="00492270"/>
    <w:rPr>
      <w:rFonts w:ascii="Calibri" w:hAnsi="Calibri"/>
      <w:sz w:val="22"/>
      <w:szCs w:val="22"/>
      <w:lang w:eastAsia="en-GB"/>
    </w:rPr>
  </w:style>
  <w:style w:type="paragraph" w:customStyle="1" w:styleId="ZchnZchn">
    <w:name w:val="Zchn Zchn"/>
    <w:basedOn w:val="Normal"/>
    <w:rsid w:val="00940C89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customStyle="1" w:styleId="SourceText">
    <w:name w:val="Source Text"/>
    <w:rsid w:val="00940C89"/>
    <w:rPr>
      <w:rFonts w:ascii="Courier New" w:eastAsia="Courier New" w:hAnsi="Courier New" w:cs="Courier New"/>
    </w:rPr>
  </w:style>
  <w:style w:type="paragraph" w:customStyle="1" w:styleId="CharCharCharChar0">
    <w:name w:val="Char Char Char Char"/>
    <w:basedOn w:val="Normal"/>
    <w:rsid w:val="00832D0D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Char10">
    <w:name w:val="Char1"/>
    <w:basedOn w:val="Normal"/>
    <w:uiPriority w:val="99"/>
    <w:rsid w:val="00791BBE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customStyle="1" w:styleId="Body0AltB0">
    <w:name w:val="Body 0 (Alt B0)"/>
    <w:basedOn w:val="Normal"/>
    <w:link w:val="Body0AltB0ZchnZchn"/>
    <w:rsid w:val="00791BBE"/>
    <w:pPr>
      <w:suppressAutoHyphens w:val="0"/>
      <w:spacing w:before="260" w:line="260" w:lineRule="atLeast"/>
    </w:pPr>
    <w:rPr>
      <w:rFonts w:cs="Times New Roman"/>
      <w:sz w:val="20"/>
      <w:szCs w:val="20"/>
      <w:lang w:val="de-CH" w:eastAsia="en-US"/>
    </w:rPr>
  </w:style>
  <w:style w:type="character" w:customStyle="1" w:styleId="Body0AltB0ZchnZchn">
    <w:name w:val="Body 0 (Alt B0) Zchn Zchn"/>
    <w:link w:val="Body0AltB0"/>
    <w:locked/>
    <w:rsid w:val="00791BBE"/>
    <w:rPr>
      <w:rFonts w:ascii="Arial" w:eastAsia="MS Mincho" w:hAnsi="Arial"/>
      <w:lang w:val="de-CH" w:eastAsia="en-US" w:bidi="ar-SA"/>
    </w:rPr>
  </w:style>
  <w:style w:type="character" w:customStyle="1" w:styleId="tw4winMark">
    <w:name w:val="tw4winMark"/>
    <w:rsid w:val="00791BBE"/>
    <w:rPr>
      <w:rFonts w:ascii="Courier New" w:hAnsi="Courier New"/>
      <w:b w:val="0"/>
      <w:i w:val="0"/>
      <w:dstrike w:val="0"/>
      <w:noProof/>
      <w:vanish/>
      <w:color w:val="800080"/>
      <w:sz w:val="22"/>
      <w:szCs w:val="22"/>
      <w:u w:val="single"/>
      <w:effect w:val="none"/>
      <w:vertAlign w:val="subscript"/>
    </w:rPr>
  </w:style>
  <w:style w:type="character" w:customStyle="1" w:styleId="FootnoteTextChar1">
    <w:name w:val="Footnote Text Char1"/>
    <w:link w:val="FootnoteText"/>
    <w:locked/>
    <w:rsid w:val="0009134F"/>
    <w:rPr>
      <w:rFonts w:cs="Arial Unicode MS"/>
      <w:szCs w:val="22"/>
      <w:lang w:val="en-GB" w:eastAsia="ar-SA"/>
    </w:rPr>
  </w:style>
  <w:style w:type="paragraph" w:customStyle="1" w:styleId="CharChar">
    <w:name w:val="Char Char"/>
    <w:basedOn w:val="Normal"/>
    <w:rsid w:val="0009134F"/>
    <w:pPr>
      <w:suppressAutoHyphens w:val="0"/>
    </w:pPr>
    <w:rPr>
      <w:rFonts w:ascii="Times New Roman" w:hAnsi="Times New Roman" w:cs="Times New Roman"/>
      <w:sz w:val="24"/>
      <w:szCs w:val="24"/>
      <w:lang w:val="pl-PL" w:eastAsia="pl-PL"/>
    </w:rPr>
  </w:style>
  <w:style w:type="paragraph" w:customStyle="1" w:styleId="ab">
    <w:name w:val="行間詰め"/>
    <w:qFormat/>
    <w:rsid w:val="0009134F"/>
    <w:rPr>
      <w:rFonts w:ascii="Calibri" w:hAnsi="Calibri" w:cs="Calibri"/>
      <w:sz w:val="22"/>
      <w:szCs w:val="22"/>
      <w:lang w:val="en-AU" w:eastAsia="en-AU"/>
    </w:rPr>
  </w:style>
  <w:style w:type="paragraph" w:customStyle="1" w:styleId="Body1">
    <w:name w:val="Body 1"/>
    <w:rsid w:val="003927AE"/>
    <w:pPr>
      <w:outlineLvl w:val="0"/>
    </w:pPr>
    <w:rPr>
      <w:rFonts w:ascii="Arial" w:eastAsia="Arial Unicode MS" w:hAnsi="Arial"/>
      <w:color w:val="000000"/>
      <w:sz w:val="22"/>
      <w:u w:color="000000"/>
      <w:lang w:eastAsia="en-GB"/>
    </w:rPr>
  </w:style>
  <w:style w:type="character" w:customStyle="1" w:styleId="BodyTextIndentChar">
    <w:name w:val="Body Text Indent Char"/>
    <w:link w:val="BodyTextIndent"/>
    <w:uiPriority w:val="99"/>
    <w:rsid w:val="009312F7"/>
    <w:rPr>
      <w:rFonts w:ascii="Arial" w:hAnsi="Arial" w:cs="Arial Unicode MS"/>
      <w:sz w:val="22"/>
      <w:szCs w:val="22"/>
      <w:lang w:val="en-GB" w:eastAsia="ar-SA"/>
    </w:rPr>
  </w:style>
  <w:style w:type="character" w:customStyle="1" w:styleId="apple-converted-space">
    <w:name w:val="apple-converted-space"/>
    <w:basedOn w:val="DefaultParagraphFont"/>
    <w:rsid w:val="00595E8B"/>
  </w:style>
  <w:style w:type="paragraph" w:customStyle="1" w:styleId="LO-Normal">
    <w:name w:val="LO-Normal"/>
    <w:rsid w:val="00B222FF"/>
    <w:pPr>
      <w:suppressAutoHyphens/>
      <w:spacing w:line="100" w:lineRule="atLeast"/>
    </w:pPr>
    <w:rPr>
      <w:rFonts w:eastAsia="Times New Roman"/>
      <w:color w:val="000000"/>
      <w:sz w:val="24"/>
      <w:lang w:val="fr-CA" w:eastAsia="ja-JP"/>
    </w:rPr>
  </w:style>
  <w:style w:type="paragraph" w:customStyle="1" w:styleId="Bullet">
    <w:name w:val="_Bullet"/>
    <w:basedOn w:val="Normal"/>
    <w:rsid w:val="008065D9"/>
    <w:pPr>
      <w:numPr>
        <w:numId w:val="23"/>
      </w:numPr>
    </w:pPr>
  </w:style>
  <w:style w:type="paragraph" w:customStyle="1" w:styleId="WMOBodyText">
    <w:name w:val="WMO_BodyText"/>
    <w:basedOn w:val="Normal"/>
    <w:link w:val="WMOBodyTextCharChar"/>
    <w:rsid w:val="00AC0EB3"/>
    <w:pPr>
      <w:tabs>
        <w:tab w:val="left" w:pos="1134"/>
      </w:tabs>
      <w:suppressAutoHyphens w:val="0"/>
      <w:spacing w:before="240"/>
    </w:pPr>
    <w:rPr>
      <w:rFonts w:eastAsia="Arial" w:cs="Arial"/>
      <w:lang w:eastAsia="en-US"/>
    </w:rPr>
  </w:style>
  <w:style w:type="character" w:customStyle="1" w:styleId="WMOBodyTextCharChar">
    <w:name w:val="WMO_BodyText Char Char"/>
    <w:link w:val="WMOBodyText"/>
    <w:rsid w:val="00AC0EB3"/>
    <w:rPr>
      <w:rFonts w:ascii="Arial" w:eastAsia="Arial" w:hAnsi="Arial" w:cs="Arial"/>
      <w:sz w:val="22"/>
      <w:szCs w:val="22"/>
      <w:lang w:val="en-GB" w:eastAsia="en-US" w:bidi="ar-SA"/>
    </w:rPr>
  </w:style>
  <w:style w:type="paragraph" w:customStyle="1" w:styleId="Textbody">
    <w:name w:val="Text body"/>
    <w:basedOn w:val="Standard"/>
    <w:rsid w:val="00CF018D"/>
    <w:pPr>
      <w:widowControl w:val="0"/>
      <w:suppressAutoHyphens/>
      <w:autoSpaceDN w:val="0"/>
      <w:jc w:val="left"/>
      <w:textAlignment w:val="baseline"/>
    </w:pPr>
    <w:rPr>
      <w:rFonts w:ascii="Times New Roman" w:eastAsia="AR PL KaitiM GB" w:hAnsi="Times New Roman" w:cs="Lohit Hindi"/>
      <w:kern w:val="3"/>
      <w:sz w:val="24"/>
      <w:szCs w:val="24"/>
      <w:lang w:val="en-US" w:eastAsia="zh-CN" w:bidi="hi-IN"/>
    </w:rPr>
  </w:style>
  <w:style w:type="character" w:customStyle="1" w:styleId="FootnoteTextChar">
    <w:name w:val="Footnote Text Char"/>
    <w:locked/>
    <w:rsid w:val="00CF018D"/>
    <w:rPr>
      <w:rFonts w:ascii="Arial" w:hAnsi="Arial" w:cs="Times New Roman"/>
      <w:snapToGrid w:val="0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746AF"/>
    <w:pPr>
      <w:keepLines/>
      <w:suppressAutoHyphens w:val="0"/>
      <w:spacing w:before="480" w:line="276" w:lineRule="auto"/>
      <w:outlineLvl w:val="9"/>
    </w:pPr>
    <w:rPr>
      <w:rFonts w:ascii="Cambria" w:eastAsia="MS Gothic" w:hAnsi="Cambria"/>
      <w:color w:val="365F91"/>
      <w:sz w:val="28"/>
      <w:szCs w:val="28"/>
      <w:lang w:val="en-US" w:eastAsia="ja-JP"/>
    </w:rPr>
  </w:style>
  <w:style w:type="character" w:customStyle="1" w:styleId="Heading1Char1">
    <w:name w:val="Heading 1 Char1"/>
    <w:link w:val="Heading1"/>
    <w:uiPriority w:val="9"/>
    <w:rsid w:val="009039B2"/>
    <w:rPr>
      <w:rFonts w:ascii="Arial" w:hAnsi="Arial" w:cs="Arial Unicode MS"/>
      <w:b/>
      <w:bCs/>
      <w:sz w:val="22"/>
      <w:szCs w:val="22"/>
      <w:lang w:eastAsia="ar-SA"/>
    </w:rPr>
  </w:style>
  <w:style w:type="character" w:customStyle="1" w:styleId="Heading2Char">
    <w:name w:val="Heading 2 Char"/>
    <w:link w:val="Heading2"/>
    <w:uiPriority w:val="9"/>
    <w:rsid w:val="009039B2"/>
    <w:rPr>
      <w:rFonts w:ascii="Arial" w:hAnsi="Arial" w:cs="Arial"/>
      <w:b/>
      <w:bCs/>
      <w:i/>
      <w:iCs/>
      <w:sz w:val="28"/>
      <w:szCs w:val="28"/>
      <w:lang w:val="en-US" w:eastAsia="ar-SA"/>
    </w:rPr>
  </w:style>
  <w:style w:type="character" w:customStyle="1" w:styleId="Heading3Char">
    <w:name w:val="Heading 3 Char"/>
    <w:link w:val="Heading3"/>
    <w:uiPriority w:val="9"/>
    <w:rsid w:val="009039B2"/>
    <w:rPr>
      <w:rFonts w:ascii="Arial" w:hAnsi="Arial" w:cs="Arial"/>
      <w:b/>
      <w:bCs/>
      <w:sz w:val="26"/>
      <w:szCs w:val="26"/>
      <w:lang w:eastAsia="ar-SA"/>
    </w:rPr>
  </w:style>
  <w:style w:type="character" w:customStyle="1" w:styleId="Heading4Char">
    <w:name w:val="Heading 4 Char"/>
    <w:link w:val="Heading4"/>
    <w:uiPriority w:val="9"/>
    <w:rsid w:val="009039B2"/>
    <w:rPr>
      <w:rFonts w:cs="Arial Unicode MS"/>
      <w:b/>
      <w:bCs/>
      <w:sz w:val="28"/>
      <w:szCs w:val="28"/>
      <w:lang w:eastAsia="ar-SA"/>
    </w:rPr>
  </w:style>
  <w:style w:type="character" w:customStyle="1" w:styleId="Heading5Char">
    <w:name w:val="Heading 5 Char"/>
    <w:link w:val="Heading5"/>
    <w:rsid w:val="009039B2"/>
    <w:rPr>
      <w:rFonts w:ascii="Arial" w:hAnsi="Arial" w:cs="Arial Unicode MS"/>
      <w:b/>
      <w:bCs/>
      <w:i/>
      <w:iCs/>
      <w:sz w:val="26"/>
      <w:szCs w:val="26"/>
      <w:lang w:eastAsia="ar-SA"/>
    </w:rPr>
  </w:style>
  <w:style w:type="character" w:customStyle="1" w:styleId="Heading6Char">
    <w:name w:val="Heading 6 Char"/>
    <w:link w:val="Heading6"/>
    <w:rsid w:val="009039B2"/>
    <w:rPr>
      <w:rFonts w:cs="Arial Unicode MS"/>
      <w:b/>
      <w:bCs/>
      <w:szCs w:val="22"/>
      <w:lang w:val="en-CA" w:eastAsia="ar-SA"/>
    </w:rPr>
  </w:style>
  <w:style w:type="character" w:customStyle="1" w:styleId="Heading7Char">
    <w:name w:val="Heading 7 Char"/>
    <w:link w:val="Heading7"/>
    <w:rsid w:val="009039B2"/>
    <w:rPr>
      <w:rFonts w:cs="Arial Unicode MS"/>
      <w:szCs w:val="22"/>
      <w:lang w:val="en-CA" w:eastAsia="ar-SA"/>
    </w:rPr>
  </w:style>
  <w:style w:type="character" w:customStyle="1" w:styleId="Heading8Char">
    <w:name w:val="Heading 8 Char"/>
    <w:link w:val="Heading8"/>
    <w:rsid w:val="009039B2"/>
    <w:rPr>
      <w:rFonts w:cs="Arial Unicode MS"/>
      <w:i/>
      <w:iCs/>
      <w:szCs w:val="22"/>
      <w:lang w:val="en-CA" w:eastAsia="ar-SA"/>
    </w:rPr>
  </w:style>
  <w:style w:type="character" w:customStyle="1" w:styleId="Heading9Char">
    <w:name w:val="Heading 9 Char"/>
    <w:link w:val="Heading9"/>
    <w:rsid w:val="009039B2"/>
    <w:rPr>
      <w:rFonts w:ascii="Arial" w:hAnsi="Arial" w:cs="Arial"/>
      <w:szCs w:val="22"/>
      <w:lang w:val="en-CA" w:eastAsia="ar-SA"/>
    </w:rPr>
  </w:style>
  <w:style w:type="character" w:customStyle="1" w:styleId="HeaderChar1">
    <w:name w:val="Header Char1"/>
    <w:uiPriority w:val="99"/>
    <w:rsid w:val="009039B2"/>
    <w:rPr>
      <w:rFonts w:ascii="Arial" w:hAnsi="Arial" w:cs="Arial Unicode MS"/>
      <w:sz w:val="22"/>
      <w:szCs w:val="22"/>
      <w:lang w:val="en-GB" w:eastAsia="ar-SA"/>
    </w:rPr>
  </w:style>
  <w:style w:type="character" w:customStyle="1" w:styleId="FooterChar">
    <w:name w:val="Footer Char"/>
    <w:link w:val="Footer"/>
    <w:uiPriority w:val="99"/>
    <w:rsid w:val="009039B2"/>
    <w:rPr>
      <w:rFonts w:ascii="Arial" w:hAnsi="Arial" w:cs="Arial Unicode MS"/>
      <w:sz w:val="22"/>
      <w:szCs w:val="22"/>
      <w:lang w:eastAsia="ar-SA"/>
    </w:rPr>
  </w:style>
  <w:style w:type="character" w:customStyle="1" w:styleId="BalloonTextChar">
    <w:name w:val="Balloon Text Char"/>
    <w:link w:val="BalloonText"/>
    <w:uiPriority w:val="99"/>
    <w:rsid w:val="009039B2"/>
    <w:rPr>
      <w:rFonts w:ascii="Tahoma" w:hAnsi="Tahoma" w:cs="Tahoma"/>
      <w:sz w:val="16"/>
      <w:szCs w:val="16"/>
      <w:lang w:eastAsia="ar-SA"/>
    </w:rPr>
  </w:style>
  <w:style w:type="character" w:customStyle="1" w:styleId="EndnoteTextChar">
    <w:name w:val="Endnote Text Char"/>
    <w:link w:val="EndnoteText"/>
    <w:uiPriority w:val="99"/>
    <w:locked/>
    <w:rsid w:val="009039B2"/>
    <w:rPr>
      <w:lang w:val="en-US" w:eastAsia="ar-SA"/>
    </w:rPr>
  </w:style>
  <w:style w:type="character" w:customStyle="1" w:styleId="CommentTextChar">
    <w:name w:val="Comment Text Char"/>
    <w:link w:val="CommentText"/>
    <w:uiPriority w:val="99"/>
    <w:semiHidden/>
    <w:rsid w:val="009039B2"/>
    <w:rPr>
      <w:rFonts w:ascii="Arial" w:hAnsi="Arial" w:cs="Arial Unicode MS"/>
      <w:lang w:eastAsia="ar-SA"/>
    </w:rPr>
  </w:style>
  <w:style w:type="character" w:customStyle="1" w:styleId="CommentSubjectChar">
    <w:name w:val="Comment Subject Char"/>
    <w:link w:val="CommentSubject"/>
    <w:uiPriority w:val="99"/>
    <w:rsid w:val="009039B2"/>
    <w:rPr>
      <w:rFonts w:ascii="Arial" w:hAnsi="Arial"/>
      <w:b/>
      <w:bCs/>
      <w:lang w:eastAsia="ar-SA"/>
    </w:rPr>
  </w:style>
  <w:style w:type="character" w:customStyle="1" w:styleId="BodyText3Char">
    <w:name w:val="Body Text 3 Char"/>
    <w:link w:val="BodyText3"/>
    <w:locked/>
    <w:rsid w:val="009039B2"/>
    <w:rPr>
      <w:rFonts w:ascii="Arial" w:hAnsi="Arial" w:cs="Arial Unicode MS"/>
      <w:b/>
      <w:bCs/>
      <w:noProof/>
      <w:snapToGrid/>
      <w:sz w:val="22"/>
      <w:szCs w:val="22"/>
      <w:lang w:eastAsia="cs-CZ" w:bidi="my-MM"/>
    </w:rPr>
  </w:style>
  <w:style w:type="character" w:customStyle="1" w:styleId="DocumentMapChar">
    <w:name w:val="Document Map Char"/>
    <w:link w:val="DocumentMap"/>
    <w:rsid w:val="009039B2"/>
    <w:rPr>
      <w:rFonts w:ascii="Tahoma" w:hAnsi="Tahoma" w:cs="Tahoma"/>
      <w:shd w:val="clear" w:color="auto" w:fill="000080"/>
      <w:lang w:eastAsia="ar-SA"/>
    </w:rPr>
  </w:style>
  <w:style w:type="paragraph" w:customStyle="1" w:styleId="NurText1">
    <w:name w:val="Nur Text1"/>
    <w:basedOn w:val="Normal"/>
    <w:rsid w:val="009039B2"/>
    <w:rPr>
      <w:rFonts w:ascii="Courier New" w:hAnsi="Courier New" w:cs="Courier New"/>
      <w:sz w:val="20"/>
      <w:szCs w:val="20"/>
      <w:lang w:val="cs-CZ" w:eastAsia="zh-CN" w:bidi="my-MM"/>
    </w:rPr>
  </w:style>
  <w:style w:type="character" w:customStyle="1" w:styleId="NumberingSymbols">
    <w:name w:val="Numbering Symbols"/>
    <w:rsid w:val="009039B2"/>
  </w:style>
  <w:style w:type="character" w:customStyle="1" w:styleId="FootnoteCharacters">
    <w:name w:val="Footnote Characters"/>
    <w:rsid w:val="009039B2"/>
  </w:style>
  <w:style w:type="character" w:customStyle="1" w:styleId="EndnoteCharacters">
    <w:name w:val="Endnote Characters"/>
    <w:rsid w:val="009039B2"/>
  </w:style>
  <w:style w:type="paragraph" w:customStyle="1" w:styleId="Index">
    <w:name w:val="Index"/>
    <w:basedOn w:val="Normal"/>
    <w:rsid w:val="009039B2"/>
    <w:pPr>
      <w:widowControl w:val="0"/>
      <w:suppressLineNumbers/>
    </w:pPr>
    <w:rPr>
      <w:rFonts w:ascii="Times New Roman" w:eastAsia="Arial Unicode MS" w:hAnsi="Times New Roman"/>
      <w:kern w:val="1"/>
      <w:sz w:val="24"/>
      <w:szCs w:val="24"/>
      <w:lang w:val="en-CA" w:eastAsia="hi-IN" w:bidi="hi-IN"/>
    </w:rPr>
  </w:style>
  <w:style w:type="paragraph" w:styleId="ListBullet">
    <w:name w:val="List Bullet"/>
    <w:basedOn w:val="Normal"/>
    <w:uiPriority w:val="99"/>
    <w:unhideWhenUsed/>
    <w:rsid w:val="009039B2"/>
    <w:pPr>
      <w:numPr>
        <w:numId w:val="15"/>
      </w:numPr>
      <w:suppressAutoHyphens w:val="0"/>
      <w:contextualSpacing/>
    </w:pPr>
    <w:rPr>
      <w:rFonts w:ascii="Cambria" w:eastAsia="Cambria" w:hAnsi="Cambria" w:cs="Times New Roman"/>
      <w:sz w:val="24"/>
      <w:szCs w:val="24"/>
      <w:lang w:val="en-US" w:eastAsia="en-US"/>
    </w:rPr>
  </w:style>
  <w:style w:type="paragraph" w:styleId="List2">
    <w:name w:val="List 2"/>
    <w:basedOn w:val="Normal"/>
    <w:rsid w:val="009039B2"/>
    <w:pPr>
      <w:suppressAutoHyphens w:val="0"/>
      <w:ind w:left="566" w:hanging="283"/>
      <w:contextualSpacing/>
    </w:pPr>
    <w:rPr>
      <w:rFonts w:cs="Times New Roman"/>
      <w:snapToGrid w:val="0"/>
      <w:lang w:eastAsia="en-US"/>
    </w:rPr>
  </w:style>
  <w:style w:type="paragraph" w:customStyle="1" w:styleId="List1">
    <w:name w:val="List 1"/>
    <w:basedOn w:val="Normal"/>
    <w:semiHidden/>
    <w:rsid w:val="009039B2"/>
    <w:pPr>
      <w:tabs>
        <w:tab w:val="num" w:pos="360"/>
      </w:tabs>
      <w:suppressAutoHyphens w:val="0"/>
      <w:ind w:left="360" w:hanging="360"/>
    </w:pPr>
    <w:rPr>
      <w:rFonts w:ascii="Times New Roman" w:hAnsi="Times New Roman" w:cs="Times New Roman"/>
      <w:sz w:val="20"/>
      <w:szCs w:val="20"/>
      <w:lang w:eastAsia="en-GB"/>
    </w:rPr>
  </w:style>
  <w:style w:type="paragraph" w:customStyle="1" w:styleId="ac">
    <w:name w:val="変更箇所"/>
    <w:hidden/>
    <w:rsid w:val="009039B2"/>
    <w:rPr>
      <w:rFonts w:ascii="Arial" w:hAnsi="Arial"/>
      <w:snapToGrid w:val="0"/>
      <w:sz w:val="22"/>
      <w:szCs w:val="22"/>
    </w:rPr>
  </w:style>
  <w:style w:type="paragraph" w:customStyle="1" w:styleId="Paragraphedeliste">
    <w:name w:val="Paragraphe de liste"/>
    <w:basedOn w:val="Normal"/>
    <w:qFormat/>
    <w:rsid w:val="009039B2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customStyle="1" w:styleId="Listenabsatz1">
    <w:name w:val="Listenabsatz1"/>
    <w:basedOn w:val="Normal"/>
    <w:rsid w:val="009039B2"/>
    <w:pPr>
      <w:suppressAutoHyphens w:val="0"/>
      <w:ind w:left="720"/>
      <w:contextualSpacing/>
    </w:pPr>
    <w:rPr>
      <w:rFonts w:eastAsia="Times New Roman" w:cs="Times New Roman"/>
      <w:lang w:eastAsia="en-US"/>
    </w:rPr>
  </w:style>
  <w:style w:type="paragraph" w:customStyle="1" w:styleId="Body">
    <w:name w:val="Body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Arial Unicode MS" w:cs="Arial Unicode MS"/>
      <w:color w:val="000000"/>
      <w:sz w:val="22"/>
      <w:szCs w:val="22"/>
      <w:lang w:eastAsia="en-GB"/>
    </w:rPr>
  </w:style>
  <w:style w:type="paragraph" w:customStyle="1" w:styleId="TableStyle1">
    <w:name w:val="Table Style 1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Helvetica" w:cs="Helvetica"/>
      <w:b/>
      <w:bCs/>
      <w:color w:val="000000"/>
      <w:lang w:eastAsia="en-GB"/>
    </w:rPr>
  </w:style>
  <w:style w:type="character" w:customStyle="1" w:styleId="Hyperlink0">
    <w:name w:val="Hyperlink.0"/>
    <w:rsid w:val="009039B2"/>
    <w:rPr>
      <w:rFonts w:cs="Times New Roman"/>
      <w:color w:val="0000FF"/>
      <w:u w:val="single"/>
    </w:rPr>
  </w:style>
  <w:style w:type="paragraph" w:customStyle="1" w:styleId="TableStyle2">
    <w:name w:val="Table Style 2"/>
    <w:rsid w:val="009039B2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Helvetica" w:eastAsia="Arial Unicode MS" w:hAnsi="Helvetica" w:cs="Helvetica"/>
      <w:color w:val="000000"/>
      <w:lang w:eastAsia="en-GB"/>
    </w:rPr>
  </w:style>
  <w:style w:type="character" w:customStyle="1" w:styleId="Heading1Char">
    <w:name w:val="Heading 1 Char"/>
    <w:locked/>
    <w:rsid w:val="009039B2"/>
    <w:rPr>
      <w:rFonts w:ascii="Cambria" w:eastAsia="MS Gothic" w:hAnsi="Cambria" w:cs="Times New Roman"/>
      <w:b/>
      <w:bCs/>
      <w:kern w:val="32"/>
      <w:sz w:val="32"/>
      <w:szCs w:val="32"/>
      <w:lang w:val="en-GB" w:eastAsia="en-US"/>
    </w:rPr>
  </w:style>
  <w:style w:type="paragraph" w:customStyle="1" w:styleId="TableParagraph">
    <w:name w:val="Table Paragraph"/>
    <w:basedOn w:val="Normal"/>
    <w:uiPriority w:val="1"/>
    <w:qFormat/>
    <w:rsid w:val="009039B2"/>
    <w:pPr>
      <w:widowControl w:val="0"/>
      <w:suppressAutoHyphens w:val="0"/>
    </w:pPr>
    <w:rPr>
      <w:rFonts w:ascii="Calibri" w:eastAsia="Calibri" w:hAnsi="Calibri" w:cs="Arial"/>
      <w:lang w:val="en-US" w:eastAsia="en-US"/>
    </w:rPr>
  </w:style>
  <w:style w:type="paragraph" w:styleId="Revision">
    <w:name w:val="Revision"/>
    <w:hidden/>
    <w:uiPriority w:val="99"/>
    <w:semiHidden/>
    <w:rsid w:val="009039B2"/>
    <w:rPr>
      <w:rFonts w:ascii="Arial" w:hAnsi="Arial" w:cs="Arial Unicode MS"/>
      <w:sz w:val="22"/>
      <w:szCs w:val="22"/>
      <w:lang w:eastAsia="ar-SA"/>
    </w:rPr>
  </w:style>
  <w:style w:type="paragraph" w:customStyle="1" w:styleId="Char1Char">
    <w:name w:val="Char1 Char"/>
    <w:basedOn w:val="Normal"/>
    <w:rsid w:val="0094008E"/>
    <w:pPr>
      <w:suppressAutoHyphens w:val="0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styleId="HTMLTypewriter">
    <w:name w:val="HTML Typewriter"/>
    <w:rsid w:val="002626F7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4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898170">
          <w:marLeft w:val="7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087275">
          <w:marLeft w:val="0"/>
          <w:marRight w:val="0"/>
          <w:marTop w:val="11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10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0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7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shift_jis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34" Type="http://schemas.openxmlformats.org/officeDocument/2006/relationships/chart" Target="charts/chart12.xml"/><Relationship Id="rId42" Type="http://schemas.openxmlformats.org/officeDocument/2006/relationships/image" Target="media/image18.png"/><Relationship Id="rId47" Type="http://schemas.openxmlformats.org/officeDocument/2006/relationships/image" Target="media/image23.png"/><Relationship Id="rId50" Type="http://schemas.openxmlformats.org/officeDocument/2006/relationships/chart" Target="charts/chart15.xml"/><Relationship Id="rId55" Type="http://schemas.openxmlformats.org/officeDocument/2006/relationships/image" Target="media/image27.png"/><Relationship Id="rId63" Type="http://schemas.openxmlformats.org/officeDocument/2006/relationships/fontTable" Target="fontTable.xml"/><Relationship Id="rId68" Type="http://schemas.openxmlformats.org/officeDocument/2006/relationships/customXml" Target="../customXml/item5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9" Type="http://schemas.openxmlformats.org/officeDocument/2006/relationships/chart" Target="charts/chart7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32" Type="http://schemas.openxmlformats.org/officeDocument/2006/relationships/chart" Target="charts/chart10.xml"/><Relationship Id="rId37" Type="http://schemas.openxmlformats.org/officeDocument/2006/relationships/image" Target="media/image14.png"/><Relationship Id="rId40" Type="http://schemas.openxmlformats.org/officeDocument/2006/relationships/image" Target="media/image16.png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header" Target="header1.xml"/><Relationship Id="rId66" Type="http://schemas.openxmlformats.org/officeDocument/2006/relationships/customXml" Target="../customXml/item3.xml"/><Relationship Id="rId5" Type="http://schemas.openxmlformats.org/officeDocument/2006/relationships/settings" Target="settings.xml"/><Relationship Id="rId61" Type="http://schemas.openxmlformats.org/officeDocument/2006/relationships/footer" Target="footer2.xml"/><Relationship Id="rId19" Type="http://schemas.openxmlformats.org/officeDocument/2006/relationships/chart" Target="charts/chart6.xml"/><Relationship Id="rId14" Type="http://schemas.openxmlformats.org/officeDocument/2006/relationships/chart" Target="charts/chart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chart" Target="charts/chart8.xml"/><Relationship Id="rId35" Type="http://schemas.openxmlformats.org/officeDocument/2006/relationships/chart" Target="charts/chart13.xml"/><Relationship Id="rId43" Type="http://schemas.openxmlformats.org/officeDocument/2006/relationships/image" Target="media/image19.png"/><Relationship Id="rId48" Type="http://schemas.openxmlformats.org/officeDocument/2006/relationships/image" Target="media/image24.png"/><Relationship Id="rId56" Type="http://schemas.openxmlformats.org/officeDocument/2006/relationships/image" Target="media/image28.png"/><Relationship Id="rId64" Type="http://schemas.openxmlformats.org/officeDocument/2006/relationships/theme" Target="theme/theme1.xml"/><Relationship Id="rId69" Type="http://schemas.openxmlformats.org/officeDocument/2006/relationships/customXml" Target="../customXml/item6.xml"/><Relationship Id="rId8" Type="http://schemas.openxmlformats.org/officeDocument/2006/relationships/endnotes" Target="endnotes.xml"/><Relationship Id="rId51" Type="http://schemas.openxmlformats.org/officeDocument/2006/relationships/chart" Target="charts/chart16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chart" Target="charts/chart4.xml"/><Relationship Id="rId25" Type="http://schemas.openxmlformats.org/officeDocument/2006/relationships/image" Target="media/image10.png"/><Relationship Id="rId33" Type="http://schemas.openxmlformats.org/officeDocument/2006/relationships/chart" Target="charts/chart11.xml"/><Relationship Id="rId46" Type="http://schemas.openxmlformats.org/officeDocument/2006/relationships/image" Target="media/image22.png"/><Relationship Id="rId59" Type="http://schemas.openxmlformats.org/officeDocument/2006/relationships/header" Target="header2.xml"/><Relationship Id="rId67" Type="http://schemas.openxmlformats.org/officeDocument/2006/relationships/customXml" Target="../customXml/item4.xml"/><Relationship Id="rId20" Type="http://schemas.openxmlformats.org/officeDocument/2006/relationships/image" Target="media/image5.png"/><Relationship Id="rId41" Type="http://schemas.openxmlformats.org/officeDocument/2006/relationships/image" Target="media/image17.png"/><Relationship Id="rId54" Type="http://schemas.openxmlformats.org/officeDocument/2006/relationships/image" Target="media/image26.pn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chart" Target="charts/chart14.xml"/><Relationship Id="rId49" Type="http://schemas.openxmlformats.org/officeDocument/2006/relationships/image" Target="media/image30.png"/><Relationship Id="rId57" Type="http://schemas.openxmlformats.org/officeDocument/2006/relationships/image" Target="media/image29.gif"/><Relationship Id="rId10" Type="http://schemas.openxmlformats.org/officeDocument/2006/relationships/oleObject" Target="embeddings/oleObject1.bin"/><Relationship Id="rId31" Type="http://schemas.openxmlformats.org/officeDocument/2006/relationships/chart" Target="charts/chart9.xml"/><Relationship Id="rId44" Type="http://schemas.openxmlformats.org/officeDocument/2006/relationships/image" Target="media/image20.png"/><Relationship Id="rId52" Type="http://schemas.openxmlformats.org/officeDocument/2006/relationships/chart" Target="charts/chart17.xml"/><Relationship Id="rId60" Type="http://schemas.openxmlformats.org/officeDocument/2006/relationships/footer" Target="footer1.xml"/><Relationship Id="rId65" Type="http://schemas.openxmlformats.org/officeDocument/2006/relationships/customXml" Target="../customXml/item2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3" Type="http://schemas.openxmlformats.org/officeDocument/2006/relationships/image" Target="media/image4.png"/><Relationship Id="rId18" Type="http://schemas.openxmlformats.org/officeDocument/2006/relationships/chart" Target="charts/chart5.xml"/><Relationship Id="rId39" Type="http://schemas.openxmlformats.org/officeDocument/2006/relationships/image" Target="media/image1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appe1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Mappe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OFNFA08\p17970\Austausch\jhelmert\tile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1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EFFD5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explosion val="1"/>
            <c:spPr>
              <a:solidFill>
                <a:srgbClr val="6E7300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FFFF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rgbClr val="FF00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5"/>
            <c:bubble3D val="0"/>
            <c:spPr>
              <a:solidFill>
                <a:srgbClr val="CDF57A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6"/>
            <c:bubble3D val="0"/>
            <c:spPr>
              <a:solidFill>
                <a:srgbClr val="2673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7"/>
            <c:bubble3D val="0"/>
            <c:spPr>
              <a:solidFill>
                <a:srgbClr val="00A884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8"/>
            <c:bubble3D val="0"/>
            <c:spPr>
              <a:solidFill>
                <a:srgbClr val="0000F6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Tabelle1!$A$14:$A$22</c:f>
              <c:strCache>
                <c:ptCount val="9"/>
                <c:pt idx="0">
                  <c:v>Closed to open (&gt;15%) mixed broadleaved and needleleaved forest (&gt;5m)                   </c:v>
                </c:pt>
                <c:pt idx="1">
                  <c:v>Mosaic Cropland (50-70%) / Vegetation (grassland, shrubland, forest) (20-50%)          </c:v>
                </c:pt>
                <c:pt idx="2">
                  <c:v>Closed (&gt;40%) --broadleaved-- deciduous forest (&gt;5m)                                    </c:v>
                </c:pt>
                <c:pt idx="3">
                  <c:v>Rainfed croplands                                                                       </c:v>
                </c:pt>
                <c:pt idx="4">
                  <c:v>Artificial surfaces and associated areas (urban areas &gt;50%)                              </c:v>
                </c:pt>
                <c:pt idx="5">
                  <c:v>Mosaic Vegetation (grassland, shrubland, forest) (50-70%) / Cropland (20-50%)           </c:v>
                </c:pt>
                <c:pt idx="6">
                  <c:v>Closed (&gt;40%) --needleleaved-- evergreen forest (&gt;5m)                                   </c:v>
                </c:pt>
                <c:pt idx="7">
                  <c:v>Open (15-40%) needleleaved deciduous or evergreen forest (&gt;5m)                           </c:v>
                </c:pt>
                <c:pt idx="8">
                  <c:v>Water bodies                                                                             </c:v>
                </c:pt>
              </c:strCache>
            </c:strRef>
          </c:cat>
          <c:val>
            <c:numRef>
              <c:f>Tabelle1!$C$14:$C$22</c:f>
              <c:numCache>
                <c:formatCode>General</c:formatCode>
                <c:ptCount val="9"/>
                <c:pt idx="0">
                  <c:v>0.321956406166933</c:v>
                </c:pt>
                <c:pt idx="1">
                  <c:v>0.18724082934609301</c:v>
                </c:pt>
                <c:pt idx="2">
                  <c:v>0.128548644338118</c:v>
                </c:pt>
                <c:pt idx="3">
                  <c:v>0.103242955874535</c:v>
                </c:pt>
                <c:pt idx="4">
                  <c:v>7.9425837320574205E-2</c:v>
                </c:pt>
                <c:pt idx="5">
                  <c:v>5.7309941520467797E-2</c:v>
                </c:pt>
                <c:pt idx="6">
                  <c:v>5.6565656565656597E-2</c:v>
                </c:pt>
                <c:pt idx="7">
                  <c:v>5.5608718766613503E-2</c:v>
                </c:pt>
                <c:pt idx="8">
                  <c:v>5.9499999999999997E-2</c:v>
                </c:pt>
              </c:numCache>
            </c:numRef>
          </c:val>
        </c:ser>
        <c:ser>
          <c:idx val="2"/>
          <c:order val="1"/>
          <c:cat>
            <c:strRef>
              <c:f>Tabelle1!$A$14:$A$22</c:f>
              <c:strCache>
                <c:ptCount val="9"/>
                <c:pt idx="0">
                  <c:v>Closed to open (&gt;15%) mixed broadleaved and needleleaved forest (&gt;5m)                   </c:v>
                </c:pt>
                <c:pt idx="1">
                  <c:v>Mosaic Cropland (50-70%) / Vegetation (grassland, shrubland, forest) (20-50%)          </c:v>
                </c:pt>
                <c:pt idx="2">
                  <c:v>Closed (&gt;40%) --broadleaved-- deciduous forest (&gt;5m)                                    </c:v>
                </c:pt>
                <c:pt idx="3">
                  <c:v>Rainfed croplands                                                                       </c:v>
                </c:pt>
                <c:pt idx="4">
                  <c:v>Artificial surfaces and associated areas (urban areas &gt;50%)                              </c:v>
                </c:pt>
                <c:pt idx="5">
                  <c:v>Mosaic Vegetation (grassland, shrubland, forest) (50-70%) / Cropland (20-50%)           </c:v>
                </c:pt>
                <c:pt idx="6">
                  <c:v>Closed (&gt;40%) --needleleaved-- evergreen forest (&gt;5m)                                   </c:v>
                </c:pt>
                <c:pt idx="7">
                  <c:v>Open (15-40%) needleleaved deciduous or evergreen forest (&gt;5m)                           </c:v>
                </c:pt>
                <c:pt idx="8">
                  <c:v>Water bodies                                                                             </c:v>
                </c:pt>
              </c:strCache>
            </c:strRef>
          </c:cat>
          <c:val>
            <c:numRef>
              <c:f>Tabelle1!$D$14:$D$22</c:f>
              <c:numCache>
                <c:formatCode>General</c:formatCode>
                <c:ptCount val="9"/>
                <c:pt idx="0">
                  <c:v>0.30280000000000001</c:v>
                </c:pt>
                <c:pt idx="1">
                  <c:v>0.17610000000000001</c:v>
                </c:pt>
                <c:pt idx="2">
                  <c:v>0.12089999999999999</c:v>
                </c:pt>
                <c:pt idx="3">
                  <c:v>9.7100000000000006E-2</c:v>
                </c:pt>
                <c:pt idx="4">
                  <c:v>7.4700000000000003E-2</c:v>
                </c:pt>
                <c:pt idx="5">
                  <c:v>5.3900000000000003E-2</c:v>
                </c:pt>
                <c:pt idx="6">
                  <c:v>5.3199999999999997E-2</c:v>
                </c:pt>
                <c:pt idx="7">
                  <c:v>5.2299999999999999E-2</c:v>
                </c:pt>
                <c:pt idx="8">
                  <c:v>5.9499999999999997E-2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solidFill>
              <a:srgbClr val="B2B2B2"/>
            </a:solidFill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val>
            <c:numRef>
              <c:f>Tabelle2!$B$6:$C$6</c:f>
              <c:numCache>
                <c:formatCode>General</c:formatCode>
                <c:ptCount val="2"/>
                <c:pt idx="0">
                  <c:v>0.97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0100F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FF00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B2B2B2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Tabelle2!$B$11:$B$14</c:f>
              <c:numCache>
                <c:formatCode>General</c:formatCode>
                <c:ptCount val="4"/>
                <c:pt idx="0">
                  <c:v>0.90439999999999998</c:v>
                </c:pt>
                <c:pt idx="1">
                  <c:v>4.2500000000000003E-2</c:v>
                </c:pt>
                <c:pt idx="2">
                  <c:v>2.3E-2</c:v>
                </c:pt>
                <c:pt idx="3">
                  <c:v>1.5100000000000001E-2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0100F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Tabelle2!$B$11:$B$12</c:f>
              <c:numCache>
                <c:formatCode>General</c:formatCode>
                <c:ptCount val="2"/>
                <c:pt idx="0">
                  <c:v>0.90439999999999998</c:v>
                </c:pt>
                <c:pt idx="1">
                  <c:v>4.2500000000000003E-2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B2B2B2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FF00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A9DE8E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Tabelle2!$B$38:$B$41</c:f>
              <c:numCache>
                <c:formatCode>General</c:formatCode>
                <c:ptCount val="4"/>
                <c:pt idx="0">
                  <c:v>0.55000000000000004</c:v>
                </c:pt>
                <c:pt idx="1">
                  <c:v>0.35</c:v>
                </c:pt>
                <c:pt idx="2">
                  <c:v>0.10059999999999999</c:v>
                </c:pt>
                <c:pt idx="3">
                  <c:v>1.4E-2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B2B2B2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FF00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Tabelle2!$B$38:$B$40</c:f>
              <c:numCache>
                <c:formatCode>General</c:formatCode>
                <c:ptCount val="3"/>
                <c:pt idx="0">
                  <c:v>0.55000000000000004</c:v>
                </c:pt>
                <c:pt idx="1">
                  <c:v>0.35</c:v>
                </c:pt>
                <c:pt idx="2">
                  <c:v>0.10059999999999999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</c:spPr>
          <c:explosion val="1"/>
          <c:dPt>
            <c:idx val="0"/>
            <c:bubble3D val="0"/>
            <c:spPr>
              <a:pattFill prst="wdUpDiag">
                <a:fgClr>
                  <a:srgbClr val="FFFF00"/>
                </a:fgClr>
                <a:bgClr>
                  <a:srgbClr val="C00000"/>
                </a:bgClr>
              </a:pattFill>
              <a:ln w="25400">
                <a:solidFill>
                  <a:schemeClr val="tx1"/>
                </a:solidFill>
              </a:ln>
            </c:spPr>
          </c:dPt>
          <c:dPt>
            <c:idx val="1"/>
            <c:bubble3D val="0"/>
            <c:spPr>
              <a:pattFill prst="wdUpDiag">
                <a:fgClr>
                  <a:srgbClr val="FDFFD5"/>
                </a:fgClr>
                <a:bgClr>
                  <a:srgbClr val="C00000"/>
                </a:bgClr>
              </a:pattFill>
              <a:ln w="25400">
                <a:solidFill>
                  <a:schemeClr val="tx1"/>
                </a:solidFill>
              </a:ln>
            </c:spPr>
          </c:dPt>
          <c:dPt>
            <c:idx val="2"/>
            <c:bubble3D val="0"/>
            <c:spPr>
              <a:pattFill prst="wdUpDiag">
                <a:fgClr>
                  <a:srgbClr val="6E7300"/>
                </a:fgClr>
                <a:bgClr>
                  <a:srgbClr val="C00000"/>
                </a:bgClr>
              </a:pattFill>
              <a:ln w="25400">
                <a:solidFill>
                  <a:schemeClr val="tx1"/>
                </a:solidFill>
              </a:ln>
            </c:spPr>
          </c:dPt>
          <c:val>
            <c:numRef>
              <c:f>Tabelle1!$B$40:$B$42</c:f>
              <c:numCache>
                <c:formatCode>General</c:formatCode>
                <c:ptCount val="3"/>
                <c:pt idx="0">
                  <c:v>0.30740000000000001</c:v>
                </c:pt>
                <c:pt idx="1">
                  <c:v>0.2268</c:v>
                </c:pt>
                <c:pt idx="2">
                  <c:v>0.13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solidFill>
              <a:srgbClr val="51D9B9"/>
            </a:solidFill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FF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Tabelle1!$A$51:$A$53</c:f>
              <c:strCache>
                <c:ptCount val="3"/>
                <c:pt idx="0">
                  <c:v>Land-Use Fractions for GLOBCOVER  Closed to open (&gt;15%) mixed broadleaved and needleleaved forest (&gt;5m)                  </c:v>
                </c:pt>
                <c:pt idx="1">
                  <c:v>Land-Use Fractions for GLOBCOVER  Rainfed croplands                                                                      </c:v>
                </c:pt>
                <c:pt idx="2">
                  <c:v>Land-Use Fractions for GLOBCOVER  Closed (&gt;40%) --broadleaved-- deciduous forest (&gt;5m)                                   </c:v>
                </c:pt>
              </c:strCache>
            </c:strRef>
          </c:cat>
          <c:val>
            <c:numRef>
              <c:f>Tabelle1!$B$51:$B$53</c:f>
              <c:numCache>
                <c:formatCode>General</c:formatCode>
                <c:ptCount val="3"/>
                <c:pt idx="0">
                  <c:v>0.37280000000000002</c:v>
                </c:pt>
                <c:pt idx="1">
                  <c:v>0.1789</c:v>
                </c:pt>
                <c:pt idx="2">
                  <c:v>0.1482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pattFill prst="wdUpDiag">
                <a:fgClr>
                  <a:srgbClr val="00E6A8"/>
                </a:fgClr>
                <a:bgClr>
                  <a:srgbClr val="C00000"/>
                </a:bgClr>
              </a:pattFill>
              <a:ln w="25400" cap="flat" cmpd="sng">
                <a:solidFill>
                  <a:schemeClr val="tx1"/>
                </a:solidFill>
                <a:prstDash val="solid"/>
                <a:miter lim="800000"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FDFFD5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pattFill prst="wdUpDiag">
                <a:fgClr>
                  <a:srgbClr val="FDFFD5"/>
                </a:fgClr>
                <a:bgClr>
                  <a:srgbClr val="C00000"/>
                </a:bgClr>
              </a:patt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rgbClr val="6E73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5"/>
            <c:bubble3D val="0"/>
            <c:spPr>
              <a:pattFill prst="wdUpDiag">
                <a:fgClr>
                  <a:srgbClr val="6E7300"/>
                </a:fgClr>
                <a:bgClr>
                  <a:srgbClr val="C00000"/>
                </a:bgClr>
              </a:patt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Tabelle1!$F$4:$F$9</c:f>
              <c:numCache>
                <c:formatCode>General</c:formatCode>
                <c:ptCount val="6"/>
                <c:pt idx="0">
                  <c:v>0.28487835945315099</c:v>
                </c:pt>
                <c:pt idx="1">
                  <c:v>0.18991890630210101</c:v>
                </c:pt>
                <c:pt idx="2">
                  <c:v>0.16567727575858601</c:v>
                </c:pt>
                <c:pt idx="3">
                  <c:v>0.110451517172391</c:v>
                </c:pt>
                <c:pt idx="4">
                  <c:v>0.113744364788263</c:v>
                </c:pt>
                <c:pt idx="5">
                  <c:v>7.5829576525508494E-2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solidFill>
              <a:srgbClr val="5CCEA3"/>
            </a:solidFill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EFFD5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0000F6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(Tabelle1!$A$14:$A$16,Tabelle1!$A$22)</c:f>
              <c:strCache>
                <c:ptCount val="4"/>
                <c:pt idx="0">
                  <c:v>Closed to open (&gt;15%) mixed broadleaved and needleleaved forest (&gt;5m)                   </c:v>
                </c:pt>
                <c:pt idx="1">
                  <c:v>Mosaic Cropland (50-70%) / Vegetation (grassland, shrubland, forest) (20-50%)          </c:v>
                </c:pt>
                <c:pt idx="2">
                  <c:v>Closed (&gt;40%) --broadleaved-- deciduous forest (&gt;5m)                                    </c:v>
                </c:pt>
                <c:pt idx="3">
                  <c:v>Water bodies                                                                             </c:v>
                </c:pt>
              </c:strCache>
            </c:strRef>
          </c:cat>
          <c:val>
            <c:numRef>
              <c:f>(Tabelle1!$B$14:$B$16,Tabelle1!$B$22)</c:f>
              <c:numCache>
                <c:formatCode>General</c:formatCode>
                <c:ptCount val="4"/>
                <c:pt idx="0">
                  <c:v>0.474797265755252</c:v>
                </c:pt>
                <c:pt idx="1">
                  <c:v>0.27612879293097697</c:v>
                </c:pt>
                <c:pt idx="2">
                  <c:v>0.189573941313771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FFFF00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EFFD5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00E6A8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rgbClr val="CDF57A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5"/>
            <c:bubble3D val="0"/>
            <c:spPr>
              <a:solidFill>
                <a:srgbClr val="00A884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6"/>
            <c:bubble3D val="0"/>
            <c:spPr>
              <a:solidFill>
                <a:srgbClr val="2673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7"/>
            <c:bubble3D val="0"/>
            <c:spPr>
              <a:solidFill>
                <a:srgbClr val="5BFF09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8"/>
            <c:bubble3D val="0"/>
            <c:spPr>
              <a:solidFill>
                <a:srgbClr val="0000F6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Tabelle1!$A$40:$A$48</c:f>
              <c:strCache>
                <c:ptCount val="9"/>
                <c:pt idx="0">
                  <c:v>Rainfed croplands                                                                       </c:v>
                </c:pt>
                <c:pt idx="1">
                  <c:v>  Mosaic Cropland (50-70%) / Vegetation (grassland, shrubland, forest) (20-50%)           </c:v>
                </c:pt>
                <c:pt idx="2">
                  <c:v> Closed (&gt;40%) --broadleaved-- deciduous forest (&gt;5m)                                    </c:v>
                </c:pt>
                <c:pt idx="3">
                  <c:v>Closed to open (&gt;15%) mixed broadleaved and needleleaved forest (&gt;5m)                    </c:v>
                </c:pt>
                <c:pt idx="4">
                  <c:v>Mosaic Vegetation (grassland, shrubland, forest) (50-70%) / Cropland (20-50%)            </c:v>
                </c:pt>
                <c:pt idx="5">
                  <c:v>Open (15-40%) needleleaved deciduous or evergreen forest (&gt;5m)                          </c:v>
                </c:pt>
                <c:pt idx="6">
                  <c:v> Closed (&gt;40%) --needleleaved-- evergreen forest (&gt;5m)                                   </c:v>
                </c:pt>
                <c:pt idx="7">
                  <c:v> Mosaic Grassland (50-70%) / Forest/Shrubland (20-50%)                                   </c:v>
                </c:pt>
                <c:pt idx="8">
                  <c:v> Water bodies                                                                            </c:v>
                </c:pt>
              </c:strCache>
            </c:strRef>
          </c:cat>
          <c:val>
            <c:numRef>
              <c:f>Tabelle1!$B$40:$B$48</c:f>
              <c:numCache>
                <c:formatCode>General</c:formatCode>
                <c:ptCount val="9"/>
                <c:pt idx="0">
                  <c:v>0.30740000000000001</c:v>
                </c:pt>
                <c:pt idx="1">
                  <c:v>0.2268</c:v>
                </c:pt>
                <c:pt idx="2">
                  <c:v>0.13</c:v>
                </c:pt>
                <c:pt idx="3">
                  <c:v>8.8599999999999998E-2</c:v>
                </c:pt>
                <c:pt idx="4">
                  <c:v>8.7999999999999995E-2</c:v>
                </c:pt>
                <c:pt idx="5">
                  <c:v>3.5499999999999997E-2</c:v>
                </c:pt>
                <c:pt idx="6">
                  <c:v>3.5099999999999999E-2</c:v>
                </c:pt>
                <c:pt idx="7">
                  <c:v>2.2700000000000001E-2</c:v>
                </c:pt>
                <c:pt idx="8">
                  <c:v>4.5999999999999999E-2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explosion val="2"/>
          <c:dPt>
            <c:idx val="0"/>
            <c:bubble3D val="0"/>
            <c:spPr>
              <a:solidFill>
                <a:srgbClr val="FFFF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EFFD5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Tabelle1!$B$40:$B$42</c:f>
              <c:numCache>
                <c:formatCode>General</c:formatCode>
                <c:ptCount val="3"/>
                <c:pt idx="0">
                  <c:v>0.30740000000000001</c:v>
                </c:pt>
                <c:pt idx="1">
                  <c:v>0.2268</c:v>
                </c:pt>
                <c:pt idx="2">
                  <c:v>0.13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FF00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381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FEFFD5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rgbClr val="2673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5"/>
            <c:bubble3D val="0"/>
            <c:spPr>
              <a:solidFill>
                <a:schemeClr val="tx2">
                  <a:lumMod val="20000"/>
                  <a:lumOff val="80000"/>
                </a:schemeClr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6"/>
            <c:bubble3D val="0"/>
            <c:spPr>
              <a:solidFill>
                <a:srgbClr val="00A884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7"/>
            <c:bubble3D val="0"/>
            <c:spPr>
              <a:solidFill>
                <a:srgbClr val="CDF57A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8"/>
            <c:bubble3D val="0"/>
            <c:spPr>
              <a:solidFill>
                <a:srgbClr val="0000F6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Tabelle1!$A$51:$A$59</c:f>
              <c:strCache>
                <c:ptCount val="9"/>
                <c:pt idx="0">
                  <c:v>Land-Use Fractions for GLOBCOVER  Closed to open (&gt;15%) mixed broadleaved and needleleaved forest (&gt;5m)                  </c:v>
                </c:pt>
                <c:pt idx="1">
                  <c:v>Land-Use Fractions for GLOBCOVER  Rainfed croplands                                                                      </c:v>
                </c:pt>
                <c:pt idx="2">
                  <c:v>Land-Use Fractions for GLOBCOVER  Closed (&gt;40%) --broadleaved-- deciduous forest (&gt;5m)                                   </c:v>
                </c:pt>
                <c:pt idx="3">
                  <c:v>Land-Use Fractions for GLOBCOVER  Mosaic Cropland (50-70%) / Vegetation (grassland, shrubland, forest) (20-50%)          </c:v>
                </c:pt>
                <c:pt idx="4">
                  <c:v>Land-Use Fractions for GLOBCOVER  Closed (&gt;40%) --needleleaved-- evergreen forest (&gt;5m)                                </c:v>
                </c:pt>
                <c:pt idx="5">
                  <c:v>Land-Use Fractions for GLOBCOVER  Closed to open (&gt;15%) vegetation  on regularly flooded or waterlogged soil              </c:v>
                </c:pt>
                <c:pt idx="6">
                  <c:v>Land-Use Fractions for GLOBCOVER  Open (15-40%) needleleaved deciduous or evergreen forest (&gt;5m)                           </c:v>
                </c:pt>
                <c:pt idx="7">
                  <c:v>Land-Use Fractions for GLOBCOVER  Mosaic Vegetation (grassland, shrubland, forest) (50-70%) / Cropland (20-50%)           </c:v>
                </c:pt>
                <c:pt idx="8">
                  <c:v>Land-Use Fractions for GLOBCOVER  Water bodies                                                                             </c:v>
                </c:pt>
              </c:strCache>
            </c:strRef>
          </c:cat>
          <c:val>
            <c:numRef>
              <c:f>Tabelle1!$B$51:$B$59</c:f>
              <c:numCache>
                <c:formatCode>General</c:formatCode>
                <c:ptCount val="9"/>
                <c:pt idx="0">
                  <c:v>0.37280000000000002</c:v>
                </c:pt>
                <c:pt idx="1">
                  <c:v>0.1789</c:v>
                </c:pt>
                <c:pt idx="2">
                  <c:v>0.1482</c:v>
                </c:pt>
                <c:pt idx="3">
                  <c:v>0.1158</c:v>
                </c:pt>
                <c:pt idx="4">
                  <c:v>6.25E-2</c:v>
                </c:pt>
                <c:pt idx="5">
                  <c:v>4.2200000000000001E-2</c:v>
                </c:pt>
                <c:pt idx="6">
                  <c:v>3.1399999999999997E-2</c:v>
                </c:pt>
                <c:pt idx="7">
                  <c:v>2.3199999999999998E-2</c:v>
                </c:pt>
                <c:pt idx="8">
                  <c:v>6.8999999999999999E-3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solidFill>
              <a:srgbClr val="51D9B9"/>
            </a:solidFill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0E6A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FF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6E730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cat>
            <c:strRef>
              <c:f>Tabelle1!$A$51:$A$53</c:f>
              <c:strCache>
                <c:ptCount val="3"/>
                <c:pt idx="0">
                  <c:v>Land-Use Fractions for GLOBCOVER  Closed to open (&gt;15%) mixed broadleaved and needleleaved forest (&gt;5m)                  </c:v>
                </c:pt>
                <c:pt idx="1">
                  <c:v>Land-Use Fractions for GLOBCOVER  Rainfed croplands                                                                      </c:v>
                </c:pt>
                <c:pt idx="2">
                  <c:v>Land-Use Fractions for GLOBCOVER  Closed (&gt;40%) --broadleaved-- deciduous forest (&gt;5m)                                   </c:v>
                </c:pt>
              </c:strCache>
            </c:strRef>
          </c:cat>
          <c:val>
            <c:numRef>
              <c:f>Tabelle1!$B$51:$B$53</c:f>
              <c:numCache>
                <c:formatCode>General</c:formatCode>
                <c:ptCount val="3"/>
                <c:pt idx="0">
                  <c:v>0.37280000000000002</c:v>
                </c:pt>
                <c:pt idx="1">
                  <c:v>0.1789</c:v>
                </c:pt>
                <c:pt idx="2">
                  <c:v>0.1482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solidFill>
              <a:srgbClr val="0100F8"/>
            </a:solidFill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100F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B2B2B2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rgbClr val="FF00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Tabelle2!$B$1:$B$4</c:f>
              <c:numCache>
                <c:formatCode>General</c:formatCode>
                <c:ptCount val="4"/>
                <c:pt idx="0">
                  <c:v>0.57589999999999997</c:v>
                </c:pt>
                <c:pt idx="1">
                  <c:v>0.36840000000000001</c:v>
                </c:pt>
                <c:pt idx="2">
                  <c:v>2.4400000000000002E-2</c:v>
                </c:pt>
                <c:pt idx="3">
                  <c:v>1.7899999999999999E-2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254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0100F8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D380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Tabelle2!$B$1:$B$2</c:f>
              <c:numCache>
                <c:formatCode>General</c:formatCode>
                <c:ptCount val="2"/>
                <c:pt idx="0">
                  <c:v>0.57589999999999997</c:v>
                </c:pt>
                <c:pt idx="1">
                  <c:v>0.36840000000000001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spPr>
            <a:ln w="12700">
              <a:solidFill>
                <a:schemeClr val="tx1"/>
              </a:solidFill>
            </a:ln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</c:spPr>
          <c:dPt>
            <c:idx val="0"/>
            <c:bubble3D val="0"/>
            <c:spPr>
              <a:solidFill>
                <a:srgbClr val="B2B2B2"/>
              </a:solidFill>
              <a:ln w="254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rgbClr val="FFFF0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rgbClr val="FFD380"/>
              </a:solidFill>
              <a:ln w="12700">
                <a:solidFill>
                  <a:schemeClr val="tx1"/>
                </a:solidFill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</c:dPt>
          <c:val>
            <c:numRef>
              <c:f>Tabelle2!$B$6:$B$8</c:f>
              <c:numCache>
                <c:formatCode>General</c:formatCode>
                <c:ptCount val="3"/>
                <c:pt idx="0">
                  <c:v>0.97</c:v>
                </c:pt>
                <c:pt idx="1">
                  <c:v>0.02</c:v>
                </c:pt>
                <c:pt idx="2">
                  <c:v>0.01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CF885A40FAF34FA44F4261FBDFE623" ma:contentTypeVersion="28" ma:contentTypeDescription="Create a new document." ma:contentTypeScope="" ma:versionID="d5644416129d2721c2af732eb643d754">
  <xsd:schema xmlns:xsd="http://www.w3.org/2001/XMLSchema" xmlns:xs="http://www.w3.org/2001/XMLSchema" xmlns:p="http://schemas.microsoft.com/office/2006/metadata/properties" xmlns:ns1="http://schemas.microsoft.com/sharepoint/v3" xmlns:ns2="715fcdb6-58ff-4d84-993c-bb26a5b54815" xmlns:ns3="32697be0-4917-4b48-9b03-a68f538f312a" xmlns:ns4="96d886eb-95f6-47f3-bdfb-70dab5061c60" targetNamespace="http://schemas.microsoft.com/office/2006/metadata/properties" ma:root="true" ma:fieldsID="65bb7e5749578de1550818bcbe864ba4" ns1:_="" ns2:_="" ns3:_="" ns4:_="">
    <xsd:import namespace="http://schemas.microsoft.com/sharepoint/v3"/>
    <xsd:import namespace="715fcdb6-58ff-4d84-993c-bb26a5b54815"/>
    <xsd:import namespace="32697be0-4917-4b48-9b03-a68f538f312a"/>
    <xsd:import namespace="96d886eb-95f6-47f3-bdfb-70dab5061c60"/>
    <xsd:element name="properties">
      <xsd:complexType>
        <xsd:sequence>
          <xsd:element name="documentManagement">
            <xsd:complexType>
              <xsd:all>
                <xsd:element ref="ns2:WMOWFApprovalStatu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4:SharedWithUsers" minOccurs="0"/>
                <xsd:element ref="ns4:SharedWithDetails" minOccurs="0"/>
                <xsd:element ref="ns3:MediaServiceAutoKeyPoints" minOccurs="0"/>
                <xsd:element ref="ns3:MediaServiceKeyPoints" minOccurs="0"/>
                <xsd:element ref="ns1:_ip_UnifiedCompliancePolicyProperties" minOccurs="0"/>
                <xsd:element ref="ns1:_ip_UnifiedCompliancePolicyUIAction" minOccurs="0"/>
                <xsd:element ref="ns3:MediaLengthInSeconds" minOccurs="0"/>
                <xsd:element ref="ns3:Link" minOccurs="0"/>
                <xsd:element ref="ns3:lcf76f155ced4ddcb4097134ff3c332f" minOccurs="0"/>
                <xsd:element ref="ns4:TaxCatchAll" minOccurs="0"/>
                <xsd:element ref="ns3:MediaServiceObjectDetectorVersions" minOccurs="0"/>
                <xsd:element ref="ns3:Notes" minOccurs="0"/>
                <xsd:element ref="ns3:MediaServiceSearchProperties" minOccurs="0"/>
                <xsd:element ref="ns3:MediaServiceBillingMetadata" minOccurs="0"/>
                <xsd:element ref="ns4:_dlc_DocId" minOccurs="0"/>
                <xsd:element ref="ns4:_dlc_DocIdUrl" minOccurs="0"/>
                <xsd:element ref="ns4:_dlc_DocIdPersistId" minOccurs="0"/>
                <xsd:element ref="ns3:_ApprovalAssignedTo" minOccurs="0"/>
                <xsd:element ref="ns3:_ApprovalRespondedBy" minOccurs="0"/>
                <xsd:element ref="ns3:_ApprovalSentBy" minOccurs="0"/>
                <xsd:element ref="ns3:_Approval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9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0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5fcdb6-58ff-4d84-993c-bb26a5b54815" elementFormDefault="qualified">
    <xsd:import namespace="http://schemas.microsoft.com/office/2006/documentManagement/types"/>
    <xsd:import namespace="http://schemas.microsoft.com/office/infopath/2007/PartnerControls"/>
    <xsd:element name="WMOWFApprovalStatus" ma:index="2" nillable="true" ma:displayName="Workflow Approval Status" ma:default="Not Submitted" ma:format="Dropdown" ma:internalName="WMOWFApprovalStatus" ma:readOnly="false">
      <xsd:simpleType>
        <xsd:restriction base="dms:Choice">
          <xsd:enumeration value="Not Submitted"/>
          <xsd:enumeration value="Pending for Review"/>
          <xsd:enumeration value="Pending for Consolidation"/>
          <xsd:enumeration value="Pending for Approval"/>
          <xsd:enumeration value="Approved"/>
          <xsd:enumeration value="Rejected by Approver"/>
          <xsd:enumeration value="Cancelled by Requestor"/>
          <xsd:enumeration value="In Progress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697be0-4917-4b48-9b03-a68f538f31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Location" ma:index="11" nillable="true" ma:displayName="Location" ma:internalName="MediaServiceLocatio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ink" ma:index="22" nillable="true" ma:displayName="Link" ma:format="Hyperlink" ma:internalName="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92a3b380-abf6-46f2-87bb-c2c114de1c9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otes" ma:index="27" nillable="true" ma:displayName="Notes" ma:format="Dropdown" ma:internalName="Notes">
      <xsd:simpleType>
        <xsd:restriction base="dms:Note">
          <xsd:maxLength value="255"/>
        </xsd:restriction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  <xsd:element name="_ApprovalAssignedTo" ma:index="34" nillable="true" ma:displayName="Approvers" ma:list="UserInfo" ma:internalName="_ApprovalAssignedTo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RespondedBy" ma:index="35" nillable="true" ma:displayName="Responses" ma:list="UserInfo" ma:internalName="_ApprovalRespondedBy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entBy" ma:index="36" nillable="true" ma:displayName="Approval Creator" ma:list="UserInfo" ma:internalName="_ApprovalSentBy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ApprovalStatus" ma:index="37" nillable="true" ma:displayName="Approval status" ma:internalName="_ApprovalStatu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d886eb-95f6-47f3-bdfb-70dab5061c60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c75f39b5-acb7-46a4-91b0-268d5cabe986}" ma:internalName="TaxCatchAll" ma:showField="CatchAllData" ma:web="96d886eb-95f6-47f3-bdfb-70dab5061c6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31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697be0-4917-4b48-9b03-a68f538f312a">
      <Terms xmlns="http://schemas.microsoft.com/office/infopath/2007/PartnerControls"/>
    </lcf76f155ced4ddcb4097134ff3c332f>
    <Notes xmlns="32697be0-4917-4b48-9b03-a68f538f312a" xsi:nil="true"/>
    <Link xmlns="32697be0-4917-4b48-9b03-a68f538f312a">
      <Url xsi:nil="true"/>
      <Description xsi:nil="true"/>
    </Link>
    <TaxCatchAll xmlns="96d886eb-95f6-47f3-bdfb-70dab5061c60" xsi:nil="true"/>
    <WMOWFApprovalStatus xmlns="715fcdb6-58ff-4d84-993c-bb26a5b54815">Not Submitted</WMOWFApprovalStatus>
    <_dlc_DocId xmlns="96d886eb-95f6-47f3-bdfb-70dab5061c60">S424MHM3U7MM-915036128-42004</_dlc_DocId>
    <_dlc_DocIdUrl xmlns="96d886eb-95f6-47f3-bdfb-70dab5061c60">
      <Url>https://wmoomm.sharepoint.com/sites/wmocpdb/_layouts/15/DocIdRedir.aspx?ID=S424MHM3U7MM-915036128-42004</Url>
      <Description>S424MHM3U7MM-915036128-42004</Description>
    </_dlc_DocIdUrl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?mso-contentType ?>
<SharedContentType xmlns="Microsoft.SharePoint.Taxonomy.ContentTypeSync" SourceId="92a3b380-abf6-46f2-87bb-c2c114de1c9e" ContentTypeId="0x01" PreviousValue="false"/>
</file>

<file path=customXml/itemProps1.xml><?xml version="1.0" encoding="utf-8"?>
<ds:datastoreItem xmlns:ds="http://schemas.openxmlformats.org/officeDocument/2006/customXml" ds:itemID="{9C3D3C1D-A9AE-4BF2-9578-DE6F966032F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4876440-B356-4947-A7CD-D6DB56CF1B8E}"/>
</file>

<file path=customXml/itemProps3.xml><?xml version="1.0" encoding="utf-8"?>
<ds:datastoreItem xmlns:ds="http://schemas.openxmlformats.org/officeDocument/2006/customXml" ds:itemID="{4744DF80-4DEE-428B-82AA-D8E30C98C6B3}"/>
</file>

<file path=customXml/itemProps4.xml><?xml version="1.0" encoding="utf-8"?>
<ds:datastoreItem xmlns:ds="http://schemas.openxmlformats.org/officeDocument/2006/customXml" ds:itemID="{6DB6B799-F0A2-426B-A382-625358531CDB}"/>
</file>

<file path=customXml/itemProps5.xml><?xml version="1.0" encoding="utf-8"?>
<ds:datastoreItem xmlns:ds="http://schemas.openxmlformats.org/officeDocument/2006/customXml" ds:itemID="{B08673AF-9689-4D9B-ADEB-2422A847A974}"/>
</file>

<file path=customXml/itemProps6.xml><?xml version="1.0" encoding="utf-8"?>
<ds:datastoreItem xmlns:ds="http://schemas.openxmlformats.org/officeDocument/2006/customXml" ds:itemID="{688DE39F-7335-4628-AD3E-2E8CC397FEA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589</Words>
  <Characters>3363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 2</vt:lpstr>
    </vt:vector>
  </TitlesOfParts>
  <Company>wmo</Company>
  <LinksUpToDate>false</LinksUpToDate>
  <CharactersWithSpaces>3945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 2</dc:title>
  <dc:creator>arep</dc:creator>
  <cp:lastModifiedBy>AS</cp:lastModifiedBy>
  <cp:revision>3</cp:revision>
  <cp:lastPrinted>2013-08-29T08:25:00Z</cp:lastPrinted>
  <dcterms:created xsi:type="dcterms:W3CDTF">2016-06-07T09:52:00Z</dcterms:created>
  <dcterms:modified xsi:type="dcterms:W3CDTF">2020-01-28T14:15:00Z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0x010100B9CF885A40FAF34FA44F4261FBDFE623</vt:lpwstr>
  </property>
  <property fmtid="{D5CDD505-2E9C-101B-9397-08002B2CF9AE}" pid="3" name="_dlc_DocIdItemGuid">
    <vt:lpwstr>868ff883-a407-4ce6-b111-9c0066593222</vt:lpwstr>
  </property>
</Properties>
</file>